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6DE9C" w14:textId="6A314464" w:rsidR="006345C8" w:rsidRPr="0017537E" w:rsidRDefault="006345C8" w:rsidP="0061059B">
      <w:pPr>
        <w:spacing w:line="100" w:lineRule="atLeast"/>
        <w:ind w:firstLine="0"/>
        <w:rPr>
          <w:rFonts w:ascii="Arial" w:hAnsi="Arial" w:cs="Arial"/>
          <w:i/>
          <w:szCs w:val="22"/>
        </w:rPr>
      </w:pPr>
      <w:r w:rsidRPr="0017537E">
        <w:rPr>
          <w:rFonts w:ascii="Arial" w:hAnsi="Arial" w:cs="Arial"/>
          <w:i/>
          <w:szCs w:val="22"/>
        </w:rPr>
        <w:t xml:space="preserve">Załącznik nr </w:t>
      </w:r>
      <w:r w:rsidR="009B656A" w:rsidRPr="0017537E">
        <w:rPr>
          <w:rFonts w:ascii="Arial" w:hAnsi="Arial" w:cs="Arial"/>
          <w:i/>
          <w:szCs w:val="22"/>
        </w:rPr>
        <w:t>1</w:t>
      </w:r>
      <w:r w:rsidRPr="0017537E">
        <w:rPr>
          <w:rFonts w:ascii="Arial" w:hAnsi="Arial" w:cs="Arial"/>
          <w:i/>
          <w:szCs w:val="22"/>
        </w:rPr>
        <w:t xml:space="preserve"> do zapytania ofertowego nr </w:t>
      </w:r>
      <w:r w:rsidR="00FA4F79" w:rsidRPr="0017537E">
        <w:rPr>
          <w:rFonts w:ascii="Arial" w:eastAsia="Arial" w:hAnsi="Arial" w:cs="Arial"/>
          <w:i/>
          <w:color w:val="000000"/>
          <w:szCs w:val="22"/>
        </w:rPr>
        <w:t>0</w:t>
      </w:r>
      <w:r w:rsidR="00C116AB" w:rsidRPr="0017537E">
        <w:rPr>
          <w:rFonts w:ascii="Arial" w:eastAsia="Arial" w:hAnsi="Arial" w:cs="Arial"/>
          <w:i/>
          <w:color w:val="000000"/>
          <w:szCs w:val="22"/>
        </w:rPr>
        <w:t>2</w:t>
      </w:r>
      <w:r w:rsidR="00FA4F79" w:rsidRPr="0017537E">
        <w:rPr>
          <w:rFonts w:ascii="Arial" w:eastAsia="Arial" w:hAnsi="Arial" w:cs="Arial"/>
          <w:i/>
          <w:color w:val="000000"/>
          <w:szCs w:val="22"/>
        </w:rPr>
        <w:t>/</w:t>
      </w:r>
      <w:r w:rsidR="00FA4F79" w:rsidRPr="0017537E">
        <w:rPr>
          <w:rFonts w:ascii="Arial" w:hAnsi="Arial" w:cs="Arial"/>
          <w:i/>
          <w:szCs w:val="22"/>
        </w:rPr>
        <w:t>FERS/</w:t>
      </w:r>
      <w:r w:rsidR="00FA4F79" w:rsidRPr="0017537E">
        <w:rPr>
          <w:rFonts w:ascii="Arial" w:eastAsia="Arial" w:hAnsi="Arial" w:cs="Arial"/>
          <w:i/>
          <w:color w:val="000000"/>
          <w:szCs w:val="22"/>
        </w:rPr>
        <w:t>0321/2026</w:t>
      </w:r>
    </w:p>
    <w:p w14:paraId="5F06C396" w14:textId="77777777" w:rsidR="009B656A" w:rsidRPr="002F6F05" w:rsidRDefault="009B656A" w:rsidP="0061059B">
      <w:pPr>
        <w:spacing w:line="100" w:lineRule="atLeast"/>
        <w:ind w:firstLine="0"/>
        <w:rPr>
          <w:rFonts w:ascii="Arial" w:hAnsi="Arial" w:cs="Arial"/>
          <w:sz w:val="22"/>
          <w:szCs w:val="22"/>
        </w:rPr>
      </w:pPr>
    </w:p>
    <w:p w14:paraId="218A452F" w14:textId="77777777" w:rsidR="009B656A" w:rsidRPr="002F6F05" w:rsidRDefault="009B656A" w:rsidP="0061059B">
      <w:pPr>
        <w:rPr>
          <w:rFonts w:ascii="Arial" w:hAnsi="Arial" w:cs="Arial"/>
          <w:sz w:val="22"/>
          <w:szCs w:val="22"/>
        </w:rPr>
      </w:pPr>
    </w:p>
    <w:p w14:paraId="508CE0EF" w14:textId="77777777" w:rsidR="00A5602B" w:rsidRPr="002F6F05" w:rsidRDefault="009B656A" w:rsidP="0061059B">
      <w:pPr>
        <w:pStyle w:val="Default"/>
        <w:ind w:left="1416" w:firstLine="708"/>
        <w:jc w:val="both"/>
        <w:rPr>
          <w:b/>
          <w:bCs/>
          <w:sz w:val="22"/>
          <w:szCs w:val="22"/>
        </w:rPr>
      </w:pPr>
      <w:r w:rsidRPr="002F6F05">
        <w:rPr>
          <w:b/>
          <w:bCs/>
          <w:sz w:val="22"/>
          <w:szCs w:val="22"/>
        </w:rPr>
        <w:t xml:space="preserve">SZCZEGÓŁOWY OPIS PRZEDMIOTU ZAMÓWIENIA </w:t>
      </w:r>
    </w:p>
    <w:p w14:paraId="479E07E4" w14:textId="77777777" w:rsidR="00113105" w:rsidRPr="002F6F05" w:rsidRDefault="00113105" w:rsidP="0061059B">
      <w:pPr>
        <w:pStyle w:val="Default"/>
        <w:ind w:left="1416" w:firstLine="708"/>
        <w:jc w:val="both"/>
        <w:rPr>
          <w:b/>
          <w:bCs/>
          <w:sz w:val="22"/>
          <w:szCs w:val="22"/>
        </w:rPr>
      </w:pPr>
    </w:p>
    <w:p w14:paraId="15732066" w14:textId="77777777" w:rsidR="00A5602B" w:rsidRPr="002F6F05" w:rsidRDefault="00A5602B" w:rsidP="0061059B">
      <w:pPr>
        <w:pStyle w:val="Default"/>
        <w:jc w:val="both"/>
        <w:rPr>
          <w:b/>
          <w:bCs/>
          <w:sz w:val="22"/>
          <w:szCs w:val="22"/>
        </w:rPr>
      </w:pPr>
    </w:p>
    <w:p w14:paraId="23F99C00" w14:textId="77777777" w:rsidR="00FA4F79" w:rsidRPr="002F6F05" w:rsidRDefault="00FA4F79" w:rsidP="002F6F05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2F6F05">
        <w:rPr>
          <w:bCs/>
          <w:sz w:val="22"/>
          <w:szCs w:val="22"/>
        </w:rPr>
        <w:t>Załącznik nr 1 stanowi integralną część zapytania ofertowego i określa szczegółowy zakres oraz wymagania dotyczące realizacji przedmiotu zamówienia. Wykonawca zobowiązany jest do zapoznania się z jego treścią i uwzględnienia wszystkich wskazanych wymagań przy przygotowaniu oferty.</w:t>
      </w:r>
    </w:p>
    <w:p w14:paraId="3BD1D9B2" w14:textId="77777777" w:rsidR="00FA4F79" w:rsidRPr="002F6F05" w:rsidRDefault="00FA4F79" w:rsidP="002F6F05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2F6F05">
        <w:rPr>
          <w:bCs/>
          <w:sz w:val="22"/>
          <w:szCs w:val="22"/>
        </w:rPr>
        <w:t>Wykonawca powinien w ofercie potwierdzić spełnienie wszystkich wymagań określonych w niniejszym załączniku oraz przedstawić informacje umożliwiające Zamawiającemu ocenę zgodności oferowanej usługi z opisem przedmiotu zamówienia.</w:t>
      </w:r>
    </w:p>
    <w:p w14:paraId="79C25526" w14:textId="481FEC06" w:rsidR="003C1940" w:rsidRPr="002F6F05" w:rsidRDefault="00FA4F79" w:rsidP="002F6F05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2F6F05">
        <w:rPr>
          <w:bCs/>
          <w:sz w:val="22"/>
          <w:szCs w:val="22"/>
        </w:rPr>
        <w:t>Przedmiot zamówienia obejmuje realizację kompletnego cyklu warsztatów rozwojowych dla kadry WSPS zgodnie z zakresem określonym w niniejszym załączniku.</w:t>
      </w:r>
    </w:p>
    <w:p w14:paraId="1DB4533A" w14:textId="42E88F80" w:rsidR="00113105" w:rsidRPr="0017537E" w:rsidRDefault="00FA4F79" w:rsidP="002F6F05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2F6F05">
        <w:rPr>
          <w:bCs/>
          <w:sz w:val="22"/>
          <w:szCs w:val="22"/>
        </w:rPr>
        <w:t>Informacje przedstawione w ofercie, w szczególności dotyczące programu warsztatów, doświadczenia trenerów oraz sposobu realizacji usługi, muszą być spójne z treścią formularza oferty oraz pozostałymi załącznikami do zapytania ofertowego.</w:t>
      </w:r>
    </w:p>
    <w:p w14:paraId="6ED6054E" w14:textId="77777777" w:rsidR="0017537E" w:rsidRPr="0017537E" w:rsidRDefault="0017537E" w:rsidP="0017537E">
      <w:pPr>
        <w:pStyle w:val="Default"/>
        <w:spacing w:line="360" w:lineRule="auto"/>
        <w:ind w:left="426"/>
        <w:jc w:val="both"/>
        <w:rPr>
          <w:b/>
          <w:bCs/>
          <w:sz w:val="14"/>
          <w:szCs w:val="22"/>
        </w:rPr>
      </w:pPr>
    </w:p>
    <w:tbl>
      <w:tblPr>
        <w:tblStyle w:val="Tabela-Siatka"/>
        <w:tblW w:w="563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FA4F79" w:rsidRPr="002F6F05" w14:paraId="2BE2F828" w14:textId="77777777" w:rsidTr="0061059B">
        <w:trPr>
          <w:trHeight w:val="481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12CBB4C7" w14:textId="733999FC" w:rsidR="00FA4F79" w:rsidRPr="002F6F05" w:rsidRDefault="00FA4F79" w:rsidP="000D000B">
            <w:pPr>
              <w:ind w:right="357" w:firstLine="0"/>
              <w:rPr>
                <w:rFonts w:ascii="Arial" w:hAnsi="Arial" w:cs="Arial"/>
                <w:b/>
              </w:rPr>
            </w:pPr>
            <w:r w:rsidRPr="002F6F05">
              <w:rPr>
                <w:rFonts w:ascii="Arial" w:hAnsi="Arial" w:cs="Arial"/>
                <w:b/>
              </w:rPr>
              <w:t>INFORMACJE OGÓLNE</w:t>
            </w:r>
          </w:p>
        </w:tc>
      </w:tr>
      <w:tr w:rsidR="00113105" w:rsidRPr="002F6F05" w14:paraId="01E5B127" w14:textId="77777777" w:rsidTr="00C27050">
        <w:trPr>
          <w:trHeight w:val="481"/>
        </w:trPr>
        <w:tc>
          <w:tcPr>
            <w:tcW w:w="5000" w:type="pct"/>
            <w:vAlign w:val="center"/>
          </w:tcPr>
          <w:p w14:paraId="29E99AD5" w14:textId="4C97C784" w:rsidR="00113105" w:rsidRPr="002F6F05" w:rsidRDefault="00EA50CE" w:rsidP="000D000B">
            <w:pPr>
              <w:ind w:right="357" w:firstLine="0"/>
              <w:rPr>
                <w:rFonts w:ascii="Arial" w:hAnsi="Arial" w:cs="Arial"/>
                <w:b/>
              </w:rPr>
            </w:pPr>
            <w:bookmarkStart w:id="0" w:name="_Hlk173753416"/>
            <w:r w:rsidRPr="002F6F05">
              <w:rPr>
                <w:rFonts w:ascii="Arial" w:hAnsi="Arial" w:cs="Arial"/>
                <w:bCs/>
              </w:rPr>
              <w:t>Przedmiotem zamówienia jest realizacja cyklu warsztatów z zakresu rozwoju kompetencji cyfrowych kadry administracyjnej i kierowniczej Wyższej Szkoły Planowania Strategicznego w Dąbrowie Górniczej w ramach projektu FERS „Kompetencje dla uczelni przyszłości – rozwój administracji i kadry WSPS w obszarach zarządzania, cyfryzacji i ESG”.</w:t>
            </w:r>
          </w:p>
        </w:tc>
      </w:tr>
      <w:tr w:rsidR="00FA4F79" w:rsidRPr="002F6F05" w14:paraId="532DAE53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7B984EF" w14:textId="5A426168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t>CEL WARSZTATÓW</w:t>
            </w:r>
          </w:p>
        </w:tc>
      </w:tr>
      <w:tr w:rsidR="00FA4F79" w:rsidRPr="002F6F05" w14:paraId="19A71F65" w14:textId="77777777" w:rsidTr="00C27050">
        <w:trPr>
          <w:trHeight w:val="728"/>
        </w:trPr>
        <w:tc>
          <w:tcPr>
            <w:tcW w:w="5000" w:type="pct"/>
            <w:vAlign w:val="center"/>
          </w:tcPr>
          <w:p w14:paraId="10075C49" w14:textId="77777777" w:rsidR="00EA50CE" w:rsidRPr="00EA50CE" w:rsidRDefault="00EA50CE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>Celem realizacji warsztatów jest podniesienie kompetencji cyfrowych uczestników, w szczególności w zakresie:</w:t>
            </w:r>
          </w:p>
          <w:p w14:paraId="056C0AE7" w14:textId="77777777" w:rsidR="00EA50CE" w:rsidRPr="00EA50CE" w:rsidRDefault="00EA50CE" w:rsidP="000D000B">
            <w:pPr>
              <w:numPr>
                <w:ilvl w:val="0"/>
                <w:numId w:val="11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 xml:space="preserve">efektywnego wykorzystania narzędzi cyfrowych w pracy administracyjnej, </w:t>
            </w:r>
          </w:p>
          <w:p w14:paraId="1CEB041B" w14:textId="77777777" w:rsidR="00EA50CE" w:rsidRPr="00EA50CE" w:rsidRDefault="00EA50CE" w:rsidP="000D000B">
            <w:pPr>
              <w:numPr>
                <w:ilvl w:val="0"/>
                <w:numId w:val="11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 xml:space="preserve">zwiększenia poziomu </w:t>
            </w:r>
            <w:proofErr w:type="spellStart"/>
            <w:r w:rsidRPr="00EA50CE">
              <w:rPr>
                <w:rFonts w:ascii="Arial" w:hAnsi="Arial" w:cs="Arial"/>
                <w:bCs/>
                <w:color w:val="000000" w:themeColor="text1"/>
              </w:rPr>
              <w:t>cyberbezpieczeństwa</w:t>
            </w:r>
            <w:proofErr w:type="spellEnd"/>
            <w:r w:rsidRPr="00EA50CE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</w:p>
          <w:p w14:paraId="7F093E85" w14:textId="77777777" w:rsidR="00EA50CE" w:rsidRPr="00EA50CE" w:rsidRDefault="00EA50CE" w:rsidP="000D000B">
            <w:pPr>
              <w:numPr>
                <w:ilvl w:val="0"/>
                <w:numId w:val="11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 xml:space="preserve">usprawnienia zarządzania dokumentacją elektroniczną, </w:t>
            </w:r>
          </w:p>
          <w:p w14:paraId="20B075CB" w14:textId="77777777" w:rsidR="00EA50CE" w:rsidRPr="00EA50CE" w:rsidRDefault="00EA50CE" w:rsidP="000D000B">
            <w:pPr>
              <w:numPr>
                <w:ilvl w:val="0"/>
                <w:numId w:val="11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 xml:space="preserve">automatyzacji procesów administracyjnych, </w:t>
            </w:r>
          </w:p>
          <w:p w14:paraId="5849935C" w14:textId="71921220" w:rsidR="00FA4F79" w:rsidRPr="000D000B" w:rsidRDefault="00EA50CE" w:rsidP="000D000B">
            <w:pPr>
              <w:numPr>
                <w:ilvl w:val="0"/>
                <w:numId w:val="11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>wykorzystania narzędzi sztucznej inteligencji (AI) w pracy biurowej.</w:t>
            </w:r>
          </w:p>
        </w:tc>
      </w:tr>
      <w:tr w:rsidR="00FA4F79" w:rsidRPr="002F6F05" w14:paraId="7FAB76DA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2A61A95F" w14:textId="0F610C5F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t>GRUPA DOCELOWA</w:t>
            </w:r>
          </w:p>
        </w:tc>
      </w:tr>
      <w:tr w:rsidR="00FA4F79" w:rsidRPr="002F6F05" w14:paraId="1F2F0740" w14:textId="77777777" w:rsidTr="000D000B">
        <w:trPr>
          <w:trHeight w:val="225"/>
        </w:trPr>
        <w:tc>
          <w:tcPr>
            <w:tcW w:w="5000" w:type="pct"/>
            <w:vAlign w:val="center"/>
          </w:tcPr>
          <w:p w14:paraId="488A0EA4" w14:textId="77777777" w:rsidR="00EA50CE" w:rsidRPr="00EA50CE" w:rsidRDefault="00EA50CE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>Warsztaty skierowane są do:</w:t>
            </w:r>
          </w:p>
          <w:p w14:paraId="73609612" w14:textId="77777777" w:rsidR="00EA50CE" w:rsidRPr="00EA50CE" w:rsidRDefault="00EA50CE" w:rsidP="000D000B">
            <w:pPr>
              <w:numPr>
                <w:ilvl w:val="0"/>
                <w:numId w:val="12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 xml:space="preserve">kadry administracyjnej uczelni, </w:t>
            </w:r>
          </w:p>
          <w:p w14:paraId="5B6A3157" w14:textId="77777777" w:rsidR="00EA50CE" w:rsidRPr="00EA50CE" w:rsidRDefault="00EA50CE" w:rsidP="000D000B">
            <w:pPr>
              <w:numPr>
                <w:ilvl w:val="0"/>
                <w:numId w:val="12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EA50CE">
              <w:rPr>
                <w:rFonts w:ascii="Arial" w:hAnsi="Arial" w:cs="Arial"/>
                <w:bCs/>
                <w:color w:val="000000" w:themeColor="text1"/>
              </w:rPr>
              <w:t xml:space="preserve">kadry kierowniczej uczelni. </w:t>
            </w:r>
          </w:p>
          <w:p w14:paraId="6FFB8520" w14:textId="3B4CFA4C" w:rsidR="00FA4F79" w:rsidRPr="002F6F05" w:rsidRDefault="00EA50CE" w:rsidP="00AA39A2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Planowana liczba uczestników: ok. </w:t>
            </w:r>
            <w:r w:rsidR="00AA39A2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>0 osób</w:t>
            </w:r>
          </w:p>
        </w:tc>
      </w:tr>
      <w:tr w:rsidR="00FA4F79" w:rsidRPr="002F6F05" w14:paraId="311272B0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A35E802" w14:textId="2FB3DF50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lastRenderedPageBreak/>
              <w:t>FORMA REALIZACJI WARSZTATÓW</w:t>
            </w:r>
          </w:p>
        </w:tc>
      </w:tr>
      <w:tr w:rsidR="00FA4F79" w:rsidRPr="00882018" w14:paraId="7D3E29B4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1C66800D" w14:textId="77777777" w:rsidR="002F6F05" w:rsidRPr="00FD3EFD" w:rsidRDefault="002F6F05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>Warsztaty zostaną zrealizowane w formule warsztatowej (praktycznej), obejmującej:</w:t>
            </w:r>
          </w:p>
          <w:p w14:paraId="234B38EF" w14:textId="0500D184" w:rsidR="002F6F05" w:rsidRPr="00FD3EFD" w:rsidRDefault="00086023" w:rsidP="00086023">
            <w:pPr>
              <w:pStyle w:val="Akapitzlist"/>
              <w:numPr>
                <w:ilvl w:val="0"/>
                <w:numId w:val="43"/>
              </w:numPr>
              <w:ind w:right="215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moduł </w:t>
            </w:r>
            <w:r w:rsidR="00AC6AA9" w:rsidRPr="00FD3EFD">
              <w:rPr>
                <w:rFonts w:ascii="Arial" w:hAnsi="Arial" w:cs="Arial"/>
                <w:bCs/>
                <w:color w:val="000000" w:themeColor="text1"/>
              </w:rPr>
              <w:t>podstawowy</w:t>
            </w:r>
            <w:r w:rsidR="002F6F05" w:rsidRPr="00FD3EFD">
              <w:rPr>
                <w:rFonts w:ascii="Arial" w:hAnsi="Arial" w:cs="Arial"/>
                <w:bCs/>
                <w:color w:val="000000" w:themeColor="text1"/>
              </w:rPr>
              <w:t xml:space="preserve">: </w:t>
            </w:r>
            <w:r w:rsidRPr="00FD3EFD">
              <w:rPr>
                <w:rFonts w:ascii="Arial" w:eastAsiaTheme="minorHAnsi" w:hAnsi="Arial" w:cs="Arial"/>
                <w:lang w:eastAsia="en-US"/>
              </w:rPr>
              <w:t>16 godzin dydaktyczny</w:t>
            </w:r>
            <w:r w:rsidR="00AA39A2">
              <w:rPr>
                <w:rFonts w:ascii="Arial" w:eastAsiaTheme="minorHAnsi" w:hAnsi="Arial" w:cs="Arial"/>
                <w:lang w:eastAsia="en-US"/>
              </w:rPr>
              <w:t>ch grupa (8h x 2 dni lub 4 x 4</w:t>
            </w:r>
            <w:r w:rsidRPr="00FD3EFD">
              <w:rPr>
                <w:rFonts w:ascii="Arial" w:eastAsiaTheme="minorHAnsi" w:hAnsi="Arial" w:cs="Arial"/>
                <w:lang w:eastAsia="en-US"/>
              </w:rPr>
              <w:t>h), planowane są 4 grupy, łącznie 64 godziny dydaktyczne</w:t>
            </w:r>
          </w:p>
          <w:p w14:paraId="2D348896" w14:textId="78A03204" w:rsidR="00086023" w:rsidRPr="00FD3EFD" w:rsidRDefault="00086023" w:rsidP="00086023">
            <w:pPr>
              <w:pStyle w:val="Akapitzlist"/>
              <w:numPr>
                <w:ilvl w:val="0"/>
                <w:numId w:val="43"/>
              </w:numPr>
              <w:ind w:right="215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moduł </w:t>
            </w:r>
            <w:r w:rsidR="00AC6AA9" w:rsidRPr="00FD3EFD">
              <w:rPr>
                <w:rFonts w:ascii="Arial" w:hAnsi="Arial" w:cs="Arial"/>
                <w:bCs/>
                <w:color w:val="000000" w:themeColor="text1"/>
              </w:rPr>
              <w:t>średnio</w:t>
            </w:r>
            <w:r w:rsidRPr="00FD3EFD">
              <w:rPr>
                <w:rFonts w:ascii="Arial" w:hAnsi="Arial" w:cs="Arial"/>
                <w:bCs/>
                <w:color w:val="000000" w:themeColor="text1"/>
              </w:rPr>
              <w:t>zaawansowany:</w:t>
            </w:r>
            <w:r w:rsidRPr="00FD3EFD">
              <w:rPr>
                <w:rFonts w:ascii="Arial" w:eastAsiaTheme="minorHAnsi" w:hAnsi="Arial" w:cs="Arial"/>
                <w:lang w:eastAsia="en-US"/>
              </w:rPr>
              <w:t xml:space="preserve"> 48 h godzin dydaktycznych na grupę:  (np.</w:t>
            </w:r>
            <w:r w:rsidR="00AA39A2">
              <w:rPr>
                <w:rFonts w:ascii="Arial" w:eastAsiaTheme="minorHAnsi" w:hAnsi="Arial" w:cs="Arial"/>
                <w:lang w:eastAsia="en-US"/>
              </w:rPr>
              <w:t xml:space="preserve"> 6 dni po 8h lub 12 sesji po 4</w:t>
            </w:r>
            <w:r w:rsidRPr="00FD3EFD">
              <w:rPr>
                <w:rFonts w:ascii="Arial" w:eastAsiaTheme="minorHAnsi" w:hAnsi="Arial" w:cs="Arial"/>
                <w:lang w:eastAsia="en-US"/>
              </w:rPr>
              <w:t>h), planowane są dwie grupy, łącznie 96 godzin dydaktycznych</w:t>
            </w:r>
          </w:p>
          <w:p w14:paraId="17D3E3DF" w14:textId="127DBC8D" w:rsidR="002F6F05" w:rsidRPr="00FD3EFD" w:rsidRDefault="002F6F05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Łączny wymiar warsztatów: </w:t>
            </w:r>
            <w:r w:rsidR="00086023" w:rsidRPr="00FD3EFD">
              <w:rPr>
                <w:rFonts w:ascii="Arial" w:hAnsi="Arial" w:cs="Arial"/>
                <w:b/>
                <w:bCs/>
                <w:color w:val="000000" w:themeColor="text1"/>
              </w:rPr>
              <w:t>160</w:t>
            </w: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 xml:space="preserve"> godzin</w:t>
            </w:r>
            <w:r w:rsidR="00086023" w:rsidRPr="00FD3EFD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>dydaktyczn</w:t>
            </w:r>
            <w:r w:rsidR="00086023" w:rsidRPr="00FD3EFD">
              <w:rPr>
                <w:rFonts w:ascii="Arial" w:hAnsi="Arial" w:cs="Arial"/>
                <w:b/>
                <w:bCs/>
                <w:color w:val="000000" w:themeColor="text1"/>
              </w:rPr>
              <w:t>ych</w:t>
            </w:r>
          </w:p>
          <w:p w14:paraId="36D99A95" w14:textId="48006946" w:rsidR="002F6F05" w:rsidRPr="00FD3EFD" w:rsidRDefault="002F6F05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Warsztaty będą realizowane w okresie: </w:t>
            </w: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 xml:space="preserve">maj 2026 – </w:t>
            </w:r>
            <w:r w:rsidR="00AC6AA9" w:rsidRPr="00FD3EFD">
              <w:rPr>
                <w:rFonts w:ascii="Arial" w:hAnsi="Arial" w:cs="Arial"/>
                <w:b/>
                <w:bCs/>
                <w:color w:val="000000" w:themeColor="text1"/>
              </w:rPr>
              <w:t>wrzesień</w:t>
            </w: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 xml:space="preserve"> 2026</w:t>
            </w:r>
            <w:r w:rsidR="00962CBB">
              <w:rPr>
                <w:rFonts w:ascii="Arial" w:hAnsi="Arial" w:cs="Arial"/>
                <w:b/>
                <w:bCs/>
                <w:color w:val="000000" w:themeColor="text1"/>
              </w:rPr>
              <w:t xml:space="preserve"> (gł</w:t>
            </w:r>
            <w:r w:rsidR="00FE5F88">
              <w:rPr>
                <w:rFonts w:ascii="Arial" w:hAnsi="Arial" w:cs="Arial"/>
                <w:b/>
                <w:bCs/>
                <w:color w:val="000000" w:themeColor="text1"/>
              </w:rPr>
              <w:t>ó</w:t>
            </w:r>
            <w:bookmarkStart w:id="1" w:name="_GoBack"/>
            <w:bookmarkEnd w:id="1"/>
            <w:r w:rsidR="00962CBB">
              <w:rPr>
                <w:rFonts w:ascii="Arial" w:hAnsi="Arial" w:cs="Arial"/>
                <w:b/>
                <w:bCs/>
                <w:color w:val="000000" w:themeColor="text1"/>
              </w:rPr>
              <w:t>wnie maj, czerwiec i wrzesień)</w:t>
            </w:r>
          </w:p>
          <w:p w14:paraId="550C2549" w14:textId="77777777" w:rsidR="002F6F05" w:rsidRPr="00FD3EFD" w:rsidRDefault="002F6F05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>Dokładny harmonogram zostanie ustalony pomiędzy Zamawiającym a Wykonawcą, z uwzględnieniem dostępności uczestników oraz okresu urlopowego.</w:t>
            </w:r>
          </w:p>
          <w:p w14:paraId="4DFF5595" w14:textId="77777777" w:rsidR="002F6F05" w:rsidRPr="00FD3EFD" w:rsidRDefault="002F6F05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>Zamawiający przewiduje realizację warsztatów:</w:t>
            </w:r>
          </w:p>
          <w:p w14:paraId="57831CD4" w14:textId="77777777" w:rsidR="002F6F05" w:rsidRPr="00FD3EFD" w:rsidRDefault="002F6F05" w:rsidP="000D000B">
            <w:pPr>
              <w:numPr>
                <w:ilvl w:val="0"/>
                <w:numId w:val="1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w kilku grupach szkoleniowych, </w:t>
            </w:r>
          </w:p>
          <w:p w14:paraId="5BF5D9D7" w14:textId="77777777" w:rsidR="002F6F05" w:rsidRPr="00FD3EFD" w:rsidRDefault="002F6F05" w:rsidP="000D000B">
            <w:pPr>
              <w:numPr>
                <w:ilvl w:val="0"/>
                <w:numId w:val="1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w różnych terminach, </w:t>
            </w:r>
          </w:p>
          <w:p w14:paraId="01B2EB5F" w14:textId="78601DCE" w:rsidR="002F6F05" w:rsidRPr="00FD3EFD" w:rsidRDefault="002F6F05" w:rsidP="000D000B">
            <w:pPr>
              <w:numPr>
                <w:ilvl w:val="0"/>
                <w:numId w:val="1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>w formie umożliwiającej dostosowanie harmonogramu do potrzeb uczestników</w:t>
            </w:r>
            <w:r w:rsidR="00962CBB">
              <w:rPr>
                <w:rFonts w:ascii="Arial" w:hAnsi="Arial" w:cs="Arial"/>
                <w:bCs/>
                <w:color w:val="000000" w:themeColor="text1"/>
              </w:rPr>
              <w:t xml:space="preserve">, tj. 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 xml:space="preserve">hybrydowo – udział </w:t>
            </w:r>
            <w:r w:rsidR="00962CBB">
              <w:rPr>
                <w:rFonts w:ascii="Arial" w:hAnsi="Arial" w:cs="Arial"/>
                <w:bCs/>
                <w:color w:val="000000" w:themeColor="text1"/>
              </w:rPr>
              <w:t>godzin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962CBB">
              <w:rPr>
                <w:rFonts w:ascii="Arial" w:hAnsi="Arial" w:cs="Arial"/>
                <w:bCs/>
                <w:color w:val="000000" w:themeColor="text1"/>
              </w:rPr>
              <w:t>online max. 20%, pozostałe godziny stacjonarnie (dokładny podział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 xml:space="preserve"> zostanie wskazany przez Zamawiającego </w:t>
            </w:r>
            <w:r w:rsidR="00962CBB">
              <w:rPr>
                <w:rFonts w:ascii="Arial" w:hAnsi="Arial" w:cs="Arial"/>
                <w:bCs/>
                <w:color w:val="000000" w:themeColor="text1"/>
              </w:rPr>
              <w:t>po przedstawieniu programu szkoleń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>)</w:t>
            </w: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. </w:t>
            </w:r>
          </w:p>
          <w:p w14:paraId="4C470781" w14:textId="77777777" w:rsidR="00FD0708" w:rsidRPr="00FD3EFD" w:rsidRDefault="00FD0708" w:rsidP="000D000B">
            <w:pPr>
              <w:ind w:right="215" w:firstLine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>Założenia</w:t>
            </w:r>
          </w:p>
          <w:p w14:paraId="5BF7BC2C" w14:textId="47D70F94" w:rsidR="00FD0708" w:rsidRPr="00FD3EFD" w:rsidRDefault="00FD0708" w:rsidP="000D000B">
            <w:pPr>
              <w:numPr>
                <w:ilvl w:val="0"/>
                <w:numId w:val="41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liczba uczestników: </w:t>
            </w:r>
            <w:r w:rsidR="00AC6AA9" w:rsidRPr="00FD3EFD">
              <w:rPr>
                <w:rFonts w:ascii="Arial" w:hAnsi="Arial" w:cs="Arial"/>
                <w:bCs/>
                <w:color w:val="000000" w:themeColor="text1"/>
              </w:rPr>
              <w:t xml:space="preserve">ok. </w:t>
            </w:r>
            <w:r w:rsidR="00962CBB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>0 osób</w:t>
            </w: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14:paraId="37CEE598" w14:textId="12BE242C" w:rsidR="00FD0708" w:rsidRPr="00FD3EFD" w:rsidRDefault="00FD0708" w:rsidP="00086023">
            <w:pPr>
              <w:numPr>
                <w:ilvl w:val="0"/>
                <w:numId w:val="41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optymalna liczebność grupy: </w:t>
            </w:r>
            <w:r w:rsidR="00AA39A2" w:rsidRPr="00AA39A2">
              <w:rPr>
                <w:rFonts w:ascii="Arial" w:hAnsi="Arial" w:cs="Arial"/>
                <w:b/>
                <w:bCs/>
                <w:color w:val="000000" w:themeColor="text1"/>
              </w:rPr>
              <w:t>ok.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086023" w:rsidRPr="00FD3EFD">
              <w:rPr>
                <w:rFonts w:ascii="Arial" w:hAnsi="Arial" w:cs="Arial"/>
                <w:b/>
                <w:bCs/>
                <w:color w:val="000000" w:themeColor="text1"/>
              </w:rPr>
              <w:t>8–12</w:t>
            </w:r>
            <w:r w:rsidRPr="00FD3EFD">
              <w:rPr>
                <w:rFonts w:ascii="Arial" w:hAnsi="Arial" w:cs="Arial"/>
                <w:b/>
                <w:bCs/>
                <w:color w:val="000000" w:themeColor="text1"/>
              </w:rPr>
              <w:t xml:space="preserve"> osób</w:t>
            </w: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14:paraId="2C8619D4" w14:textId="078B9B2F" w:rsidR="00FD0708" w:rsidRPr="00FD3EFD" w:rsidRDefault="00AC6AA9" w:rsidP="000D000B">
            <w:pPr>
              <w:ind w:left="360" w:right="215" w:firstLine="0"/>
              <w:rPr>
                <w:rFonts w:ascii="Arial" w:hAnsi="Arial" w:cs="Arial"/>
                <w:color w:val="000000" w:themeColor="text1"/>
              </w:rPr>
            </w:pPr>
            <w:r w:rsidRPr="00FD3EFD">
              <w:rPr>
                <w:rFonts w:ascii="Arial" w:hAnsi="Arial" w:cs="Arial"/>
                <w:color w:val="000000" w:themeColor="text1"/>
              </w:rPr>
              <w:t>Ścieżka podstawowa</w:t>
            </w:r>
            <w:r w:rsidR="00AA39A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086023" w:rsidRPr="00FD3EFD">
              <w:rPr>
                <w:rFonts w:ascii="Arial" w:hAnsi="Arial" w:cs="Arial"/>
                <w:color w:val="000000" w:themeColor="text1"/>
              </w:rPr>
              <w:t>– 4 grupy (</w:t>
            </w:r>
            <w:r w:rsidR="00AA39A2">
              <w:rPr>
                <w:rFonts w:ascii="Arial" w:hAnsi="Arial" w:cs="Arial"/>
                <w:color w:val="000000" w:themeColor="text1"/>
              </w:rPr>
              <w:t>ok. 8-</w:t>
            </w:r>
            <w:r w:rsidR="00086023" w:rsidRPr="00FD3EFD">
              <w:rPr>
                <w:rFonts w:ascii="Arial" w:hAnsi="Arial" w:cs="Arial"/>
                <w:color w:val="000000" w:themeColor="text1"/>
              </w:rPr>
              <w:t xml:space="preserve"> 12</w:t>
            </w:r>
            <w:r w:rsidR="00FD0708" w:rsidRPr="00FD3EFD">
              <w:rPr>
                <w:rFonts w:ascii="Arial" w:hAnsi="Arial" w:cs="Arial"/>
                <w:color w:val="000000" w:themeColor="text1"/>
              </w:rPr>
              <w:t xml:space="preserve"> osób/gr.)</w:t>
            </w:r>
            <w:r w:rsidR="00FB25CD" w:rsidRPr="00FD3EFD">
              <w:rPr>
                <w:rFonts w:ascii="Arial" w:hAnsi="Arial" w:cs="Arial"/>
                <w:color w:val="000000" w:themeColor="text1"/>
              </w:rPr>
              <w:t xml:space="preserve"> 16 h/gr</w:t>
            </w:r>
            <w:r w:rsidR="00962CBB">
              <w:rPr>
                <w:rFonts w:ascii="Arial" w:hAnsi="Arial" w:cs="Arial"/>
                <w:color w:val="000000" w:themeColor="text1"/>
              </w:rPr>
              <w:t>.</w:t>
            </w:r>
            <w:r w:rsidR="00086023" w:rsidRPr="00FD3EFD">
              <w:rPr>
                <w:rFonts w:ascii="Arial" w:hAnsi="Arial" w:cs="Arial"/>
                <w:color w:val="000000" w:themeColor="text1"/>
              </w:rPr>
              <w:t>; łącznie 64 godziny dydaktyczne</w:t>
            </w:r>
          </w:p>
          <w:p w14:paraId="2BC69B3C" w14:textId="045B3666" w:rsidR="00FD0708" w:rsidRPr="00FD3EFD" w:rsidRDefault="00086023" w:rsidP="00AA39A2">
            <w:pPr>
              <w:ind w:left="360" w:right="215" w:firstLine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Ścieżka średniozaawansowana </w:t>
            </w:r>
            <w:r w:rsidR="00882018" w:rsidRPr="00FD3EFD">
              <w:rPr>
                <w:rFonts w:ascii="Arial" w:hAnsi="Arial" w:cs="Arial"/>
                <w:bCs/>
                <w:color w:val="000000" w:themeColor="text1"/>
              </w:rPr>
              <w:t>–</w:t>
            </w:r>
            <w:r w:rsidRPr="00FD3EFD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882018" w:rsidRPr="00FD3EFD">
              <w:rPr>
                <w:rFonts w:ascii="Arial" w:hAnsi="Arial" w:cs="Arial"/>
                <w:bCs/>
                <w:color w:val="000000" w:themeColor="text1"/>
              </w:rPr>
              <w:t>2 grupy (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>ok. 8-</w:t>
            </w:r>
            <w:r w:rsidR="00882018" w:rsidRPr="00FD3EFD">
              <w:rPr>
                <w:rFonts w:ascii="Arial" w:hAnsi="Arial" w:cs="Arial"/>
                <w:bCs/>
                <w:color w:val="000000" w:themeColor="text1"/>
              </w:rPr>
              <w:t xml:space="preserve"> 12 osób/gr.) 48 h/gr.; łącznie 96 godzin dydaktycznych</w:t>
            </w:r>
          </w:p>
        </w:tc>
      </w:tr>
      <w:tr w:rsidR="00FA4F79" w:rsidRPr="002F6F05" w14:paraId="3A0B2F72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4D2E795" w14:textId="22A7C85F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t>ZAKRES TEAM</w:t>
            </w:r>
            <w:r w:rsidR="003C1940" w:rsidRPr="002F6F05">
              <w:rPr>
                <w:rFonts w:ascii="Arial" w:hAnsi="Arial" w:cs="Arial"/>
                <w:b/>
                <w:color w:val="000000" w:themeColor="text1"/>
              </w:rPr>
              <w:t>A</w:t>
            </w:r>
            <w:r w:rsidRPr="002F6F05">
              <w:rPr>
                <w:rFonts w:ascii="Arial" w:hAnsi="Arial" w:cs="Arial"/>
                <w:b/>
                <w:color w:val="000000" w:themeColor="text1"/>
              </w:rPr>
              <w:t>TYCZNY WARSZTATÓW</w:t>
            </w:r>
          </w:p>
        </w:tc>
      </w:tr>
      <w:tr w:rsidR="00FA4F79" w:rsidRPr="002F6F05" w14:paraId="4D8656CB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766BDB54" w14:textId="77777777" w:rsidR="00F74CFD" w:rsidRPr="00FD3EFD" w:rsidRDefault="002F6F05" w:rsidP="00FD3EFD">
            <w:pPr>
              <w:ind w:right="215" w:firstLine="0"/>
              <w:rPr>
                <w:rFonts w:ascii="Arial" w:hAnsi="Arial" w:cs="Arial"/>
                <w:bCs/>
              </w:rPr>
            </w:pPr>
            <w:r w:rsidRPr="00FD3EFD">
              <w:rPr>
                <w:rFonts w:ascii="Arial" w:hAnsi="Arial" w:cs="Arial"/>
                <w:bCs/>
              </w:rPr>
              <w:t>Program warsztatów powinien zostać przygotowany z</w:t>
            </w:r>
            <w:r w:rsidR="00F74CFD" w:rsidRPr="00FD3EFD">
              <w:rPr>
                <w:rFonts w:ascii="Arial" w:hAnsi="Arial" w:cs="Arial"/>
                <w:bCs/>
              </w:rPr>
              <w:t xml:space="preserve"> podziałem na grupy:</w:t>
            </w:r>
          </w:p>
          <w:p w14:paraId="0AEB0AEE" w14:textId="77777777" w:rsidR="00F74CFD" w:rsidRPr="00FD3EFD" w:rsidRDefault="00F74CFD" w:rsidP="00FD3EFD">
            <w:pPr>
              <w:ind w:right="215" w:firstLine="0"/>
              <w:rPr>
                <w:rFonts w:ascii="Arial" w:hAnsi="Arial" w:cs="Arial"/>
                <w:bCs/>
              </w:rPr>
            </w:pPr>
            <w:r w:rsidRPr="00FD3EFD">
              <w:rPr>
                <w:rFonts w:ascii="Arial" w:hAnsi="Arial" w:cs="Arial"/>
                <w:bCs/>
              </w:rPr>
              <w:t>- podstawowa</w:t>
            </w:r>
          </w:p>
          <w:p w14:paraId="2AFA3E0D" w14:textId="0E8B7CD9" w:rsidR="002F6F05" w:rsidRPr="00FD3EFD" w:rsidRDefault="00FD3EFD" w:rsidP="00FD3EFD">
            <w:pPr>
              <w:ind w:right="215" w:firstLine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ś</w:t>
            </w:r>
            <w:r w:rsidR="00F74CFD" w:rsidRPr="00FD3EFD">
              <w:rPr>
                <w:rFonts w:ascii="Arial" w:hAnsi="Arial" w:cs="Arial"/>
                <w:bCs/>
              </w:rPr>
              <w:t>redniozaawansowana.</w:t>
            </w:r>
            <w:r w:rsidR="002F6F05" w:rsidRPr="00FD3EFD">
              <w:rPr>
                <w:rFonts w:ascii="Arial" w:hAnsi="Arial" w:cs="Arial"/>
                <w:bCs/>
              </w:rPr>
              <w:t xml:space="preserve"> </w:t>
            </w:r>
          </w:p>
          <w:p w14:paraId="15470DB7" w14:textId="65FD93F0" w:rsidR="00551BE6" w:rsidRPr="00FD3EFD" w:rsidRDefault="00551BE6" w:rsidP="00FD3EFD">
            <w:pPr>
              <w:ind w:right="215" w:firstLine="0"/>
              <w:rPr>
                <w:rFonts w:ascii="Arial" w:hAnsi="Arial" w:cs="Arial"/>
                <w:bCs/>
              </w:rPr>
            </w:pPr>
            <w:r w:rsidRPr="00FD3EFD">
              <w:rPr>
                <w:rFonts w:ascii="Arial" w:hAnsi="Arial" w:cs="Arial"/>
                <w:bCs/>
              </w:rPr>
              <w:t>Zakres merytoryczny szkoleń</w:t>
            </w:r>
          </w:p>
          <w:p w14:paraId="21B56128" w14:textId="79F346DB" w:rsidR="00551BE6" w:rsidRPr="00FD3EFD" w:rsidRDefault="00AC6AA9" w:rsidP="00FD3EFD">
            <w:pPr>
              <w:ind w:right="215" w:firstLine="0"/>
              <w:rPr>
                <w:rFonts w:ascii="Arial" w:hAnsi="Arial" w:cs="Arial"/>
                <w:b/>
                <w:bCs/>
              </w:rPr>
            </w:pPr>
            <w:r w:rsidRPr="00FD3EFD">
              <w:rPr>
                <w:rFonts w:ascii="Arial" w:hAnsi="Arial" w:cs="Arial"/>
                <w:b/>
                <w:bCs/>
              </w:rPr>
              <w:t xml:space="preserve">Ścieżka podstawowa </w:t>
            </w:r>
          </w:p>
          <w:p w14:paraId="34B3B2F9" w14:textId="2C908688" w:rsidR="00F74CFD" w:rsidRPr="00FD3EFD" w:rsidRDefault="00F74CFD" w:rsidP="00FD3EFD">
            <w:pPr>
              <w:ind w:right="215" w:firstLine="0"/>
              <w:rPr>
                <w:rFonts w:ascii="Arial" w:hAnsi="Arial" w:cs="Arial"/>
                <w:b/>
                <w:bCs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Zakres programu:</w:t>
            </w:r>
          </w:p>
          <w:p w14:paraId="6E2AB8CE" w14:textId="707F1681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- Wprowadzenie do obsługi systemów informatycznych uczelni (e-dziekanat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– system </w:t>
            </w:r>
            <w:proofErr w:type="spellStart"/>
            <w:r w:rsidR="00962CBB">
              <w:rPr>
                <w:rFonts w:ascii="Arial" w:eastAsiaTheme="minorHAnsi" w:hAnsi="Arial" w:cs="Arial"/>
                <w:lang w:eastAsia="en-US"/>
              </w:rPr>
              <w:t>ProAkademia</w:t>
            </w:r>
            <w:proofErr w:type="spellEnd"/>
            <w:r w:rsidRPr="00FD3EFD">
              <w:rPr>
                <w:rFonts w:ascii="Arial" w:eastAsiaTheme="minorHAnsi" w:hAnsi="Arial" w:cs="Arial"/>
                <w:lang w:eastAsia="en-US"/>
              </w:rPr>
              <w:t>, EZD)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– </w:t>
            </w:r>
            <w:r w:rsidR="00CE00FB">
              <w:rPr>
                <w:rFonts w:ascii="Arial" w:eastAsiaTheme="minorHAnsi" w:hAnsi="Arial" w:cs="Arial"/>
                <w:lang w:eastAsia="en-US"/>
              </w:rPr>
              <w:t>4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h</w:t>
            </w:r>
          </w:p>
          <w:p w14:paraId="7800B756" w14:textId="0994D819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- Praca z dokumentami elektronicznymi i platformami (</w:t>
            </w:r>
            <w:proofErr w:type="spellStart"/>
            <w:r w:rsidRPr="00FD3EFD">
              <w:rPr>
                <w:rFonts w:ascii="Arial" w:eastAsiaTheme="minorHAnsi" w:hAnsi="Arial" w:cs="Arial"/>
                <w:lang w:eastAsia="en-US"/>
              </w:rPr>
              <w:t>ePUAP</w:t>
            </w:r>
            <w:proofErr w:type="spellEnd"/>
            <w:r w:rsidRPr="00FD3EFD">
              <w:rPr>
                <w:rFonts w:ascii="Arial" w:eastAsiaTheme="minorHAnsi" w:hAnsi="Arial" w:cs="Arial"/>
                <w:lang w:eastAsia="en-US"/>
              </w:rPr>
              <w:t xml:space="preserve">, </w:t>
            </w:r>
            <w:proofErr w:type="spellStart"/>
            <w:r w:rsidRPr="00FD3EFD">
              <w:rPr>
                <w:rFonts w:ascii="Arial" w:eastAsiaTheme="minorHAnsi" w:hAnsi="Arial" w:cs="Arial"/>
                <w:lang w:eastAsia="en-US"/>
              </w:rPr>
              <w:t>Moodle</w:t>
            </w:r>
            <w:proofErr w:type="spellEnd"/>
            <w:r w:rsidRPr="00FD3EFD">
              <w:rPr>
                <w:rFonts w:ascii="Arial" w:eastAsiaTheme="minorHAnsi" w:hAnsi="Arial" w:cs="Arial"/>
                <w:lang w:eastAsia="en-US"/>
              </w:rPr>
              <w:t>, Office365)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– </w:t>
            </w:r>
            <w:r w:rsidR="00CE00FB">
              <w:rPr>
                <w:rFonts w:ascii="Arial" w:eastAsiaTheme="minorHAnsi" w:hAnsi="Arial" w:cs="Arial"/>
                <w:lang w:eastAsia="en-US"/>
              </w:rPr>
              <w:t>3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h</w:t>
            </w:r>
          </w:p>
          <w:p w14:paraId="4E864BDD" w14:textId="533EA4E4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 xml:space="preserve">- </w:t>
            </w:r>
            <w:proofErr w:type="spellStart"/>
            <w:r w:rsidRPr="00FD3EFD">
              <w:rPr>
                <w:rFonts w:ascii="Arial" w:eastAsiaTheme="minorHAnsi" w:hAnsi="Arial" w:cs="Arial"/>
                <w:lang w:eastAsia="en-US"/>
              </w:rPr>
              <w:t>Cyberbezpieczeństwo</w:t>
            </w:r>
            <w:proofErr w:type="spellEnd"/>
            <w:r w:rsidRPr="00FD3EFD">
              <w:rPr>
                <w:rFonts w:ascii="Arial" w:eastAsiaTheme="minorHAnsi" w:hAnsi="Arial" w:cs="Arial"/>
                <w:lang w:eastAsia="en-US"/>
              </w:rPr>
              <w:t xml:space="preserve"> w prakty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ce (higiena cyfrowa, RODO, MFA) – </w:t>
            </w:r>
            <w:r w:rsidR="00CE00FB">
              <w:rPr>
                <w:rFonts w:ascii="Arial" w:eastAsiaTheme="minorHAnsi" w:hAnsi="Arial" w:cs="Arial"/>
                <w:lang w:eastAsia="en-US"/>
              </w:rPr>
              <w:t>2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h </w:t>
            </w:r>
          </w:p>
          <w:p w14:paraId="11192D3D" w14:textId="48B056CD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 xml:space="preserve">- Narzędzia współpracy online (MS </w:t>
            </w:r>
            <w:proofErr w:type="spellStart"/>
            <w:r w:rsidRPr="00FD3EFD">
              <w:rPr>
                <w:rFonts w:ascii="Arial" w:eastAsiaTheme="minorHAnsi" w:hAnsi="Arial" w:cs="Arial"/>
                <w:lang w:eastAsia="en-US"/>
              </w:rPr>
              <w:t>Teams</w:t>
            </w:r>
            <w:proofErr w:type="spellEnd"/>
            <w:r w:rsidRPr="00FD3EFD">
              <w:rPr>
                <w:rFonts w:ascii="Arial" w:eastAsiaTheme="minorHAnsi" w:hAnsi="Arial" w:cs="Arial"/>
                <w:lang w:eastAsia="en-US"/>
              </w:rPr>
              <w:t>, SharePoint)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– </w:t>
            </w:r>
            <w:r w:rsidR="00CE00FB">
              <w:rPr>
                <w:rFonts w:ascii="Arial" w:eastAsiaTheme="minorHAnsi" w:hAnsi="Arial" w:cs="Arial"/>
                <w:lang w:eastAsia="en-US"/>
              </w:rPr>
              <w:t>3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h</w:t>
            </w:r>
          </w:p>
          <w:p w14:paraId="0DE9295F" w14:textId="43423F15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- Automatyzacja prostych zadań (formularze, kalendarze, chmura)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– </w:t>
            </w:r>
            <w:r w:rsidR="00CE00FB">
              <w:rPr>
                <w:rFonts w:ascii="Arial" w:eastAsiaTheme="minorHAnsi" w:hAnsi="Arial" w:cs="Arial"/>
                <w:lang w:eastAsia="en-US"/>
              </w:rPr>
              <w:t>3</w:t>
            </w:r>
            <w:r w:rsidR="00962CBB">
              <w:rPr>
                <w:rFonts w:ascii="Arial" w:eastAsiaTheme="minorHAnsi" w:hAnsi="Arial" w:cs="Arial"/>
                <w:lang w:eastAsia="en-US"/>
              </w:rPr>
              <w:t xml:space="preserve"> h</w:t>
            </w:r>
          </w:p>
          <w:p w14:paraId="7629D342" w14:textId="546208B8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- Wprowadzenie do ergonomii pracy cyfrowej (</w:t>
            </w:r>
            <w:proofErr w:type="spellStart"/>
            <w:r w:rsidRPr="00FD3EFD">
              <w:rPr>
                <w:rFonts w:ascii="Arial" w:eastAsiaTheme="minorHAnsi" w:hAnsi="Arial" w:cs="Arial"/>
                <w:lang w:eastAsia="en-US"/>
              </w:rPr>
              <w:t>cyberhigiena</w:t>
            </w:r>
            <w:proofErr w:type="spellEnd"/>
            <w:r w:rsidRPr="00FD3EFD">
              <w:rPr>
                <w:rFonts w:ascii="Arial" w:eastAsiaTheme="minorHAnsi" w:hAnsi="Arial" w:cs="Arial"/>
                <w:lang w:eastAsia="en-US"/>
              </w:rPr>
              <w:t>, przeci</w:t>
            </w:r>
            <w:r w:rsidR="00962CBB">
              <w:rPr>
                <w:rFonts w:ascii="Arial" w:eastAsiaTheme="minorHAnsi" w:hAnsi="Arial" w:cs="Arial"/>
                <w:lang w:eastAsia="en-US"/>
              </w:rPr>
              <w:t>wdziałanie zmęczeniu cyfrowemu) – 1 h</w:t>
            </w:r>
          </w:p>
          <w:p w14:paraId="4CBD470F" w14:textId="4016A706" w:rsidR="00551BE6" w:rsidRPr="00FD3EFD" w:rsidRDefault="00551BE6" w:rsidP="00FD3EFD">
            <w:pPr>
              <w:ind w:right="215" w:firstLine="0"/>
              <w:rPr>
                <w:rFonts w:ascii="Arial" w:hAnsi="Arial" w:cs="Arial"/>
                <w:b/>
                <w:bCs/>
              </w:rPr>
            </w:pPr>
            <w:r w:rsidRPr="00FD3EFD">
              <w:rPr>
                <w:rFonts w:ascii="Arial" w:hAnsi="Arial" w:cs="Arial"/>
                <w:b/>
                <w:bCs/>
              </w:rPr>
              <w:t xml:space="preserve">Ścieżka </w:t>
            </w:r>
            <w:r w:rsidR="00AC6AA9" w:rsidRPr="00FD3EFD">
              <w:rPr>
                <w:rFonts w:ascii="Arial" w:hAnsi="Arial" w:cs="Arial"/>
                <w:b/>
                <w:bCs/>
              </w:rPr>
              <w:t xml:space="preserve">średniozaawansowana </w:t>
            </w:r>
          </w:p>
          <w:p w14:paraId="6D609A99" w14:textId="77777777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Program szkoleniowy (moduły):</w:t>
            </w:r>
          </w:p>
          <w:p w14:paraId="2E17D79E" w14:textId="77777777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- Zaawansowany Excel i Power BI – 16 h</w:t>
            </w:r>
          </w:p>
          <w:p w14:paraId="63B7A1F0" w14:textId="77777777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lastRenderedPageBreak/>
              <w:t>- Efektywne zarządzanie dokumentacją cyfrową (EZD, archiwizacja) – 12 h</w:t>
            </w:r>
          </w:p>
          <w:p w14:paraId="16CC505A" w14:textId="77777777" w:rsidR="00F74CFD" w:rsidRPr="00FD3EFD" w:rsidRDefault="00F74CF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 xml:space="preserve">- Administracja platformami </w:t>
            </w:r>
            <w:proofErr w:type="spellStart"/>
            <w:r w:rsidRPr="00FD3EFD">
              <w:rPr>
                <w:rFonts w:ascii="Arial" w:eastAsiaTheme="minorHAnsi" w:hAnsi="Arial" w:cs="Arial"/>
                <w:lang w:eastAsia="en-US"/>
              </w:rPr>
              <w:t>Moodle</w:t>
            </w:r>
            <w:proofErr w:type="spellEnd"/>
            <w:r w:rsidRPr="00FD3EFD">
              <w:rPr>
                <w:rFonts w:ascii="Arial" w:eastAsiaTheme="minorHAnsi" w:hAnsi="Arial" w:cs="Arial"/>
                <w:lang w:eastAsia="en-US"/>
              </w:rPr>
              <w:t xml:space="preserve"> i e-dziekanat – 12 h</w:t>
            </w:r>
          </w:p>
          <w:p w14:paraId="5A280CF7" w14:textId="37335035" w:rsidR="00FA4F79" w:rsidRPr="00F74CFD" w:rsidRDefault="00F74CFD" w:rsidP="00FD3EFD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D3EFD">
              <w:rPr>
                <w:rFonts w:ascii="Arial" w:eastAsiaTheme="minorHAnsi" w:hAnsi="Arial" w:cs="Arial"/>
                <w:lang w:eastAsia="en-US"/>
              </w:rPr>
              <w:t>- Bezpieczeństwo danych i automatyzacja działań biurowych – 8 h</w:t>
            </w:r>
          </w:p>
        </w:tc>
      </w:tr>
      <w:tr w:rsidR="00FA4F79" w:rsidRPr="002F6F05" w14:paraId="19EBDBDE" w14:textId="77777777" w:rsidTr="00962CBB">
        <w:trPr>
          <w:trHeight w:val="593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5BC7546" w14:textId="6561F274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lastRenderedPageBreak/>
              <w:t>METODY PRACY WARSZTATOWEJ</w:t>
            </w:r>
          </w:p>
        </w:tc>
      </w:tr>
      <w:tr w:rsidR="00FA4F79" w:rsidRPr="002F6F05" w14:paraId="305B26CD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4ACD901E" w14:textId="77777777" w:rsidR="009B3D56" w:rsidRDefault="002F6F05" w:rsidP="009B3D56">
            <w:pPr>
              <w:suppressAutoHyphens w:val="0"/>
              <w:ind w:firstLine="0"/>
              <w:jc w:val="left"/>
              <w:rPr>
                <w:rFonts w:ascii="Arial" w:hAnsi="Arial" w:cs="Arial"/>
              </w:rPr>
            </w:pPr>
            <w:r w:rsidRPr="002F6F05">
              <w:rPr>
                <w:rFonts w:ascii="Arial" w:hAnsi="Arial" w:cs="Arial"/>
              </w:rPr>
              <w:t>W oparciu o potrzeby zgłoszone przez uczestników warsztatów preferowane jest wykorzystanie metod pracy a</w:t>
            </w:r>
            <w:r w:rsidR="009B3D56">
              <w:rPr>
                <w:rFonts w:ascii="Arial" w:hAnsi="Arial" w:cs="Arial"/>
              </w:rPr>
              <w:t>ktywizujących, w szczególności:</w:t>
            </w:r>
          </w:p>
          <w:p w14:paraId="69BF2A82" w14:textId="77777777" w:rsidR="009B3D56" w:rsidRDefault="009B3D56" w:rsidP="009B3D56">
            <w:pPr>
              <w:pStyle w:val="Akapitzlist"/>
              <w:numPr>
                <w:ilvl w:val="0"/>
                <w:numId w:val="50"/>
              </w:numPr>
              <w:suppressAutoHyphens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wykładów interaktywnych,</w:t>
            </w:r>
          </w:p>
          <w:p w14:paraId="085D2C3F" w14:textId="39F69157" w:rsidR="009B3D56" w:rsidRDefault="002F6F05" w:rsidP="009B3D56">
            <w:pPr>
              <w:pStyle w:val="Akapitzlist"/>
              <w:numPr>
                <w:ilvl w:val="0"/>
                <w:numId w:val="50"/>
              </w:numPr>
              <w:suppressAutoHyphens w:val="0"/>
              <w:jc w:val="left"/>
              <w:rPr>
                <w:rFonts w:ascii="Arial" w:hAnsi="Arial" w:cs="Arial"/>
              </w:rPr>
            </w:pPr>
            <w:r w:rsidRPr="009B3D56">
              <w:rPr>
                <w:rFonts w:ascii="Arial" w:hAnsi="Arial" w:cs="Arial"/>
              </w:rPr>
              <w:t xml:space="preserve">ćwiczeń praktycznych, </w:t>
            </w:r>
          </w:p>
          <w:p w14:paraId="4332923E" w14:textId="248D80AD" w:rsidR="009B3D56" w:rsidRDefault="009B3D56" w:rsidP="009B3D56">
            <w:pPr>
              <w:pStyle w:val="Akapitzlist"/>
              <w:numPr>
                <w:ilvl w:val="0"/>
                <w:numId w:val="50"/>
              </w:numPr>
              <w:suppressAutoHyphens w:val="0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studies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085E9A89" w14:textId="19846D2E" w:rsidR="00551BE6" w:rsidRPr="009B3D56" w:rsidRDefault="002F6F05" w:rsidP="009B3D56">
            <w:pPr>
              <w:pStyle w:val="Akapitzlist"/>
              <w:numPr>
                <w:ilvl w:val="0"/>
                <w:numId w:val="50"/>
              </w:numPr>
              <w:suppressAutoHyphens w:val="0"/>
              <w:jc w:val="left"/>
              <w:rPr>
                <w:rFonts w:ascii="Arial" w:hAnsi="Arial" w:cs="Arial"/>
              </w:rPr>
            </w:pPr>
            <w:r w:rsidRPr="009B3D56">
              <w:rPr>
                <w:rFonts w:ascii="Arial" w:hAnsi="Arial" w:cs="Arial"/>
              </w:rPr>
              <w:t>pracy z wykorzystaniem narzędzi cyfrowych i systemów.</w:t>
            </w:r>
          </w:p>
        </w:tc>
      </w:tr>
      <w:tr w:rsidR="00FA4F79" w:rsidRPr="002F6F05" w14:paraId="7AA08CAC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A2FE63D" w14:textId="72B0EE10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t>ZAKRES OBOWIĄZKÓW WYKONAWCY</w:t>
            </w:r>
          </w:p>
        </w:tc>
      </w:tr>
      <w:tr w:rsidR="00FA4F79" w:rsidRPr="002F6F05" w14:paraId="7E326DE6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753A719A" w14:textId="77777777" w:rsidR="002F6F05" w:rsidRPr="002F6F05" w:rsidRDefault="002F6F05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Do obowiązków Wykonawcy będzie należało w szczególności:</w:t>
            </w:r>
          </w:p>
          <w:p w14:paraId="5E25160F" w14:textId="17FAE21E" w:rsidR="002F6F05" w:rsidRDefault="002F6F05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przygotowanie programu warsztatów, </w:t>
            </w:r>
          </w:p>
          <w:p w14:paraId="0EC158D1" w14:textId="72F07DC8" w:rsidR="00AA39A2" w:rsidRPr="002F6F05" w:rsidRDefault="00AA39A2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przygotowanie i przeprowadzenie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</w:rPr>
              <w:t>pre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</w:rPr>
              <w:t xml:space="preserve"> i post testów,</w:t>
            </w:r>
          </w:p>
          <w:p w14:paraId="4FCC13B1" w14:textId="34E1632A" w:rsidR="002F6F05" w:rsidRPr="009B3D56" w:rsidRDefault="002F6F05" w:rsidP="009B3D56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przygotowanie materiałów szkoleniowych</w:t>
            </w:r>
            <w:r w:rsidR="009B3D56">
              <w:rPr>
                <w:rFonts w:ascii="Arial" w:hAnsi="Arial" w:cs="Arial"/>
                <w:bCs/>
                <w:color w:val="000000" w:themeColor="text1"/>
              </w:rPr>
              <w:t xml:space="preserve"> i dydaktycznych</w:t>
            </w:r>
            <w:r w:rsidR="009B3D56">
              <w:t xml:space="preserve"> </w:t>
            </w:r>
            <w:r w:rsidR="009B3D56" w:rsidRPr="009B3D56">
              <w:rPr>
                <w:rFonts w:ascii="Arial" w:hAnsi="Arial" w:cs="Arial"/>
                <w:bCs/>
                <w:color w:val="000000" w:themeColor="text1"/>
              </w:rPr>
              <w:t>w formacie PDF i</w:t>
            </w:r>
            <w:r w:rsidR="009B3D56">
              <w:rPr>
                <w:rFonts w:ascii="Arial" w:hAnsi="Arial" w:cs="Arial"/>
                <w:bCs/>
                <w:color w:val="000000" w:themeColor="text1"/>
              </w:rPr>
              <w:t>/lub</w:t>
            </w:r>
            <w:r w:rsidR="009B3D56" w:rsidRPr="009B3D56">
              <w:rPr>
                <w:rFonts w:ascii="Arial" w:hAnsi="Arial" w:cs="Arial"/>
                <w:bCs/>
                <w:color w:val="000000" w:themeColor="text1"/>
              </w:rPr>
              <w:t xml:space="preserve"> edytowalnym</w:t>
            </w:r>
            <w:r w:rsidR="009B3D56">
              <w:rPr>
                <w:rFonts w:ascii="Arial" w:hAnsi="Arial" w:cs="Arial"/>
                <w:bCs/>
                <w:color w:val="000000" w:themeColor="text1"/>
              </w:rPr>
              <w:t xml:space="preserve"> i/lub papierowym</w:t>
            </w:r>
            <w:r w:rsidR="009B3D56" w:rsidRPr="009B3D56">
              <w:rPr>
                <w:rFonts w:ascii="Arial" w:hAnsi="Arial" w:cs="Arial"/>
                <w:bCs/>
                <w:color w:val="000000" w:themeColor="text1"/>
              </w:rPr>
              <w:t xml:space="preserve"> (na</w:t>
            </w:r>
            <w:r w:rsidR="009B3D56">
              <w:rPr>
                <w:rFonts w:ascii="Arial" w:hAnsi="Arial" w:cs="Arial"/>
                <w:bCs/>
                <w:color w:val="000000" w:themeColor="text1"/>
              </w:rPr>
              <w:t xml:space="preserve"> życzenie)</w:t>
            </w:r>
            <w:r w:rsidRPr="009B3D56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</w:p>
          <w:p w14:paraId="631C49C3" w14:textId="77777777" w:rsidR="002F6F05" w:rsidRPr="002F6F05" w:rsidRDefault="002F6F05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przeprowadzenie warsztatów zgodnie z harmonogramem, </w:t>
            </w:r>
          </w:p>
          <w:p w14:paraId="4F469D39" w14:textId="0196CE2C" w:rsidR="002F6F05" w:rsidRPr="002F6F05" w:rsidRDefault="002F6F05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zapewnienie co najmniej </w:t>
            </w:r>
            <w:r w:rsidR="002D0437">
              <w:rPr>
                <w:rFonts w:ascii="Arial" w:hAnsi="Arial" w:cs="Arial"/>
                <w:bCs/>
                <w:color w:val="000000" w:themeColor="text1"/>
              </w:rPr>
              <w:t>dwóch</w:t>
            </w: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 trener</w:t>
            </w:r>
            <w:r w:rsidR="002D0437">
              <w:rPr>
                <w:rFonts w:ascii="Arial" w:hAnsi="Arial" w:cs="Arial"/>
                <w:bCs/>
                <w:color w:val="000000" w:themeColor="text1"/>
              </w:rPr>
              <w:t>ów</w:t>
            </w: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 prowadząc</w:t>
            </w:r>
            <w:r w:rsidR="002D0437">
              <w:rPr>
                <w:rFonts w:ascii="Arial" w:hAnsi="Arial" w:cs="Arial"/>
                <w:bCs/>
                <w:color w:val="000000" w:themeColor="text1"/>
              </w:rPr>
              <w:t>ych</w:t>
            </w: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 warsztaty, </w:t>
            </w:r>
          </w:p>
          <w:p w14:paraId="630A7650" w14:textId="77777777" w:rsidR="002F6F05" w:rsidRPr="002F6F05" w:rsidRDefault="002F6F05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zapewnienie narzędzi umożliwiających prowadzenie warsztatów online, </w:t>
            </w:r>
          </w:p>
          <w:p w14:paraId="2369B667" w14:textId="3EB76853" w:rsidR="002F6F05" w:rsidRPr="002F6F05" w:rsidRDefault="002F6F05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zapewnienie </w:t>
            </w:r>
            <w:r w:rsidR="002D0437" w:rsidRPr="002F6F05">
              <w:rPr>
                <w:rFonts w:ascii="Arial" w:hAnsi="Arial" w:cs="Arial"/>
                <w:bCs/>
                <w:color w:val="000000" w:themeColor="text1"/>
              </w:rPr>
              <w:t xml:space="preserve">niezbędnego oprogramowania dla uczestników </w:t>
            </w:r>
            <w:r w:rsidR="002D0437">
              <w:rPr>
                <w:rFonts w:ascii="Arial" w:hAnsi="Arial" w:cs="Arial"/>
                <w:bCs/>
                <w:color w:val="000000" w:themeColor="text1"/>
              </w:rPr>
              <w:t xml:space="preserve">oraz </w:t>
            </w:r>
            <w:r w:rsidR="002D0437" w:rsidRPr="002F6F05">
              <w:rPr>
                <w:rFonts w:ascii="Arial" w:hAnsi="Arial" w:cs="Arial"/>
                <w:bCs/>
                <w:color w:val="000000" w:themeColor="text1"/>
              </w:rPr>
              <w:t>–</w:t>
            </w: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 w przypadku warsztatów stacjonarn</w:t>
            </w:r>
            <w:r w:rsidR="002D0437">
              <w:rPr>
                <w:rFonts w:ascii="Arial" w:hAnsi="Arial" w:cs="Arial"/>
                <w:bCs/>
                <w:color w:val="000000" w:themeColor="text1"/>
              </w:rPr>
              <w:t>ych – sprzętu komputerowego</w:t>
            </w: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</w:p>
          <w:p w14:paraId="29875101" w14:textId="63E2F8A3" w:rsidR="002F6F05" w:rsidRDefault="002F6F05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przekazanie materiałów szkoleniowych uczestnikom, </w:t>
            </w:r>
          </w:p>
          <w:p w14:paraId="15696041" w14:textId="7DA129AF" w:rsidR="009B3D56" w:rsidRDefault="009B3D56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przeprowadzenie monitoringu satysfakcji uczestników (ankieta ewaluacyjna),</w:t>
            </w:r>
          </w:p>
          <w:p w14:paraId="43DC2E30" w14:textId="1AD88C07" w:rsidR="00AA39A2" w:rsidRPr="002F6F05" w:rsidRDefault="009B3D56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p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>rzygotowanie i przekazanie certyfikatów ukończenia szkoleń uczestnikom zaopatrzonych w odpowiednie logotypy,</w:t>
            </w:r>
          </w:p>
          <w:p w14:paraId="473B670F" w14:textId="269B9962" w:rsidR="002F6F05" w:rsidRPr="002F6F05" w:rsidRDefault="002F6F05" w:rsidP="000D000B">
            <w:pPr>
              <w:numPr>
                <w:ilvl w:val="0"/>
                <w:numId w:val="1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przygotowanie krótkiego podsumowania warsztatów</w:t>
            </w:r>
            <w:r w:rsidR="00AA39A2">
              <w:rPr>
                <w:rFonts w:ascii="Arial" w:hAnsi="Arial" w:cs="Arial"/>
                <w:bCs/>
                <w:color w:val="000000" w:themeColor="text1"/>
              </w:rPr>
              <w:t xml:space="preserve"> oraz raportu poszkoleniowego na podstawie przeprowadzonych </w:t>
            </w:r>
            <w:proofErr w:type="spellStart"/>
            <w:r w:rsidR="00AA39A2">
              <w:rPr>
                <w:rFonts w:ascii="Arial" w:hAnsi="Arial" w:cs="Arial"/>
                <w:bCs/>
                <w:color w:val="000000" w:themeColor="text1"/>
              </w:rPr>
              <w:t>pre</w:t>
            </w:r>
            <w:proofErr w:type="spellEnd"/>
            <w:r w:rsidR="00AA39A2">
              <w:rPr>
                <w:rFonts w:ascii="Arial" w:hAnsi="Arial" w:cs="Arial"/>
                <w:bCs/>
                <w:color w:val="000000" w:themeColor="text1"/>
              </w:rPr>
              <w:t xml:space="preserve"> i post testów</w:t>
            </w: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. </w:t>
            </w:r>
          </w:p>
          <w:p w14:paraId="4339099C" w14:textId="085B4716" w:rsidR="00FA4F79" w:rsidRPr="002F6F05" w:rsidRDefault="002F6F05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Materiały szkoleniowe powinny zostać przekazane ucze</w:t>
            </w:r>
            <w:r w:rsidR="00AA4E0F">
              <w:rPr>
                <w:rFonts w:ascii="Arial" w:hAnsi="Arial" w:cs="Arial"/>
                <w:bCs/>
                <w:color w:val="000000" w:themeColor="text1"/>
              </w:rPr>
              <w:t xml:space="preserve">stnikom w formie elektronicznej i zaopatrzone w odpowiednie logotypy. </w:t>
            </w:r>
          </w:p>
        </w:tc>
      </w:tr>
      <w:tr w:rsidR="00FA4F79" w:rsidRPr="002F6F05" w14:paraId="2AB82D80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FAF14A7" w14:textId="11935927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t>ORGANIZACJA WARSZTATÓW</w:t>
            </w:r>
          </w:p>
        </w:tc>
      </w:tr>
      <w:tr w:rsidR="00FA4F79" w:rsidRPr="002F6F05" w14:paraId="4B5FB3B2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3B005C06" w14:textId="77777777" w:rsidR="00AA39A2" w:rsidRPr="00962CBB" w:rsidRDefault="00AA39A2" w:rsidP="000D000B">
            <w:pPr>
              <w:ind w:right="215" w:firstLine="0"/>
              <w:rPr>
                <w:rFonts w:ascii="Arial" w:hAnsi="Arial" w:cs="Arial"/>
                <w:b/>
                <w:bCs/>
                <w:color w:val="000000" w:themeColor="text1"/>
                <w:sz w:val="10"/>
              </w:rPr>
            </w:pPr>
          </w:p>
          <w:p w14:paraId="56EA0D6F" w14:textId="6FAC2B27" w:rsidR="0061059B" w:rsidRPr="002F6F05" w:rsidRDefault="0061059B" w:rsidP="000D000B">
            <w:pPr>
              <w:ind w:right="215" w:firstLine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bCs/>
                <w:color w:val="000000" w:themeColor="text1"/>
              </w:rPr>
              <w:t>Warsztat stacjonarny</w:t>
            </w:r>
          </w:p>
          <w:p w14:paraId="6C123DDA" w14:textId="77777777" w:rsidR="0061059B" w:rsidRPr="002F6F05" w:rsidRDefault="0061059B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Miejsce realizacji:</w:t>
            </w:r>
          </w:p>
          <w:p w14:paraId="6BC6D515" w14:textId="77777777" w:rsidR="002D0437" w:rsidRDefault="0061059B" w:rsidP="002D0437">
            <w:pPr>
              <w:pStyle w:val="Akapitzlist"/>
              <w:numPr>
                <w:ilvl w:val="1"/>
                <w:numId w:val="13"/>
              </w:numPr>
              <w:ind w:left="324" w:right="215"/>
              <w:rPr>
                <w:rFonts w:ascii="Arial" w:hAnsi="Arial" w:cs="Arial"/>
                <w:bCs/>
                <w:color w:val="000000" w:themeColor="text1"/>
              </w:rPr>
            </w:pPr>
            <w:r w:rsidRPr="002D0437">
              <w:rPr>
                <w:rFonts w:ascii="Arial" w:hAnsi="Arial" w:cs="Arial"/>
                <w:bCs/>
                <w:color w:val="000000" w:themeColor="text1"/>
              </w:rPr>
              <w:t>Wyższa Szkoła Planowania Strategicznego</w:t>
            </w:r>
          </w:p>
          <w:p w14:paraId="6ABCF683" w14:textId="71DC8582" w:rsidR="0061059B" w:rsidRPr="002D0437" w:rsidRDefault="0061059B" w:rsidP="002D0437">
            <w:pPr>
              <w:pStyle w:val="Akapitzlist"/>
              <w:ind w:left="324"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D0437">
              <w:rPr>
                <w:rFonts w:ascii="Arial" w:hAnsi="Arial" w:cs="Arial"/>
                <w:bCs/>
                <w:color w:val="000000" w:themeColor="text1"/>
              </w:rPr>
              <w:t>ul. Kościelna 6</w:t>
            </w:r>
            <w:r w:rsidR="002D0437">
              <w:rPr>
                <w:rFonts w:ascii="Arial" w:hAnsi="Arial" w:cs="Arial"/>
                <w:bCs/>
                <w:color w:val="000000" w:themeColor="text1"/>
              </w:rPr>
              <w:t>, 41-303 Dą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>browa Górnicza.</w:t>
            </w:r>
          </w:p>
          <w:p w14:paraId="2C08677E" w14:textId="4F264212" w:rsidR="002D0437" w:rsidRDefault="002D0437" w:rsidP="002D0437">
            <w:pPr>
              <w:pStyle w:val="Akapitzlist"/>
              <w:numPr>
                <w:ilvl w:val="1"/>
                <w:numId w:val="13"/>
              </w:numPr>
              <w:ind w:left="324"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Wydział Zamiejscowy w Piotrkowie Trybunalskim 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>Wyższ</w:t>
            </w:r>
            <w:r>
              <w:rPr>
                <w:rFonts w:ascii="Arial" w:hAnsi="Arial" w:cs="Arial"/>
                <w:bCs/>
                <w:color w:val="000000" w:themeColor="text1"/>
              </w:rPr>
              <w:t>ej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 xml:space="preserve"> Szkoł</w:t>
            </w:r>
            <w:r>
              <w:rPr>
                <w:rFonts w:ascii="Arial" w:hAnsi="Arial" w:cs="Arial"/>
                <w:bCs/>
                <w:color w:val="000000" w:themeColor="text1"/>
              </w:rPr>
              <w:t>y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 xml:space="preserve"> Planowania Strategicznego</w:t>
            </w:r>
          </w:p>
          <w:p w14:paraId="5CB73CC0" w14:textId="049E3D00" w:rsidR="002D0437" w:rsidRDefault="002D0437" w:rsidP="002D0437">
            <w:pPr>
              <w:pStyle w:val="Akapitzlist"/>
              <w:ind w:left="324" w:right="215" w:firstLine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ul. Słowackiego 20, 97-300 Piotrków Trybunalski</w:t>
            </w:r>
          </w:p>
          <w:p w14:paraId="13B291D8" w14:textId="69CDB127" w:rsidR="002D0437" w:rsidRDefault="002D0437" w:rsidP="002D0437">
            <w:pPr>
              <w:pStyle w:val="Akapitzlist"/>
              <w:numPr>
                <w:ilvl w:val="1"/>
                <w:numId w:val="13"/>
              </w:numPr>
              <w:ind w:left="324"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Wydział Zamiejscowy w Jarocinie 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>Wyższ</w:t>
            </w:r>
            <w:r>
              <w:rPr>
                <w:rFonts w:ascii="Arial" w:hAnsi="Arial" w:cs="Arial"/>
                <w:bCs/>
                <w:color w:val="000000" w:themeColor="text1"/>
              </w:rPr>
              <w:t>ej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 xml:space="preserve"> Szkoł</w:t>
            </w:r>
            <w:r>
              <w:rPr>
                <w:rFonts w:ascii="Arial" w:hAnsi="Arial" w:cs="Arial"/>
                <w:bCs/>
                <w:color w:val="000000" w:themeColor="text1"/>
              </w:rPr>
              <w:t>y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 xml:space="preserve"> Planowania Strategicznego</w:t>
            </w:r>
          </w:p>
          <w:p w14:paraId="4596E132" w14:textId="011BC20A" w:rsidR="002D0437" w:rsidRPr="002D0437" w:rsidRDefault="002D0437" w:rsidP="002D0437">
            <w:pPr>
              <w:pStyle w:val="Akapitzlist"/>
              <w:ind w:left="324" w:right="215" w:firstLine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ul. 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>Wrocławska 521,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2D0437">
              <w:rPr>
                <w:rFonts w:ascii="Arial" w:hAnsi="Arial" w:cs="Arial"/>
                <w:bCs/>
                <w:color w:val="000000" w:themeColor="text1"/>
              </w:rPr>
              <w:t>63-200 Jarocin</w:t>
            </w:r>
          </w:p>
          <w:p w14:paraId="2BF030D4" w14:textId="66A98D9B" w:rsidR="002D0437" w:rsidRDefault="002D0437" w:rsidP="002D0437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D0437">
              <w:rPr>
                <w:rFonts w:ascii="Arial" w:hAnsi="Arial" w:cs="Arial"/>
                <w:bCs/>
                <w:color w:val="000000" w:themeColor="text1"/>
              </w:rPr>
              <w:t>Zamawiający zapewnia:</w:t>
            </w:r>
          </w:p>
          <w:p w14:paraId="3BD6637D" w14:textId="47EC6C9F" w:rsidR="002D0437" w:rsidRDefault="002D0437" w:rsidP="002D0437">
            <w:pPr>
              <w:pStyle w:val="Akapitzlist"/>
              <w:numPr>
                <w:ilvl w:val="0"/>
                <w:numId w:val="48"/>
              </w:numPr>
              <w:ind w:left="608"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salę szkoleniową,</w:t>
            </w:r>
          </w:p>
          <w:p w14:paraId="14175D42" w14:textId="59002214" w:rsidR="002D0437" w:rsidRPr="002D0437" w:rsidRDefault="002D0437" w:rsidP="002D0437">
            <w:pPr>
              <w:pStyle w:val="Akapitzlist"/>
              <w:numPr>
                <w:ilvl w:val="0"/>
                <w:numId w:val="48"/>
              </w:numPr>
              <w:ind w:left="608" w:right="215"/>
              <w:rPr>
                <w:rFonts w:ascii="Arial" w:hAnsi="Arial" w:cs="Arial"/>
                <w:bCs/>
                <w:color w:val="000000" w:themeColor="text1"/>
              </w:rPr>
            </w:pPr>
            <w:r w:rsidRPr="002D0437">
              <w:rPr>
                <w:rFonts w:ascii="Arial" w:hAnsi="Arial" w:cs="Arial"/>
                <w:bCs/>
                <w:color w:val="000000" w:themeColor="text1"/>
              </w:rPr>
              <w:t>materiały organizacyjne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(rzutnik, flipchart itp.).</w:t>
            </w:r>
          </w:p>
          <w:p w14:paraId="4C5BBE14" w14:textId="77777777" w:rsidR="00AA39A2" w:rsidRPr="002F6F05" w:rsidRDefault="00AA39A2" w:rsidP="00AA39A2">
            <w:pPr>
              <w:ind w:left="720" w:right="215" w:firstLine="0"/>
              <w:rPr>
                <w:rFonts w:ascii="Arial" w:hAnsi="Arial" w:cs="Arial"/>
                <w:bCs/>
                <w:color w:val="000000" w:themeColor="text1"/>
              </w:rPr>
            </w:pPr>
          </w:p>
          <w:p w14:paraId="6E49F9DF" w14:textId="77777777" w:rsidR="0061059B" w:rsidRPr="002F6F05" w:rsidRDefault="0061059B" w:rsidP="000D000B">
            <w:pPr>
              <w:ind w:right="215" w:firstLine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bCs/>
                <w:color w:val="000000" w:themeColor="text1"/>
              </w:rPr>
              <w:t>Warsztaty online</w:t>
            </w:r>
          </w:p>
          <w:p w14:paraId="2703CAA3" w14:textId="77777777" w:rsidR="0061059B" w:rsidRPr="002F6F05" w:rsidRDefault="0061059B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Warsztaty online powinny być realizowane przy wykorzystaniu platformy umożliwiającej:</w:t>
            </w:r>
          </w:p>
          <w:p w14:paraId="578194F9" w14:textId="77777777" w:rsidR="0061059B" w:rsidRPr="002F6F05" w:rsidRDefault="0061059B" w:rsidP="000D000B">
            <w:pPr>
              <w:numPr>
                <w:ilvl w:val="0"/>
                <w:numId w:val="9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interaktywną pracę warsztatową,</w:t>
            </w:r>
          </w:p>
          <w:p w14:paraId="213CF26B" w14:textId="77777777" w:rsidR="0061059B" w:rsidRPr="002F6F05" w:rsidRDefault="0061059B" w:rsidP="000D000B">
            <w:pPr>
              <w:numPr>
                <w:ilvl w:val="0"/>
                <w:numId w:val="9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pracę w podgrupach,</w:t>
            </w:r>
          </w:p>
          <w:p w14:paraId="76B65174" w14:textId="69F7D621" w:rsidR="00AA39A2" w:rsidRPr="00AA39A2" w:rsidRDefault="0061059B" w:rsidP="00AA39A2">
            <w:pPr>
              <w:numPr>
                <w:ilvl w:val="0"/>
                <w:numId w:val="9"/>
              </w:numPr>
              <w:ind w:right="215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udostępnianie materiałów szkoleniowych.</w:t>
            </w:r>
          </w:p>
        </w:tc>
      </w:tr>
      <w:tr w:rsidR="00FA4F79" w:rsidRPr="002F6F05" w14:paraId="37516F0E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17D8483" w14:textId="738078E6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lastRenderedPageBreak/>
              <w:t>DOSTĘPNOŚĆ</w:t>
            </w:r>
          </w:p>
        </w:tc>
      </w:tr>
      <w:tr w:rsidR="00FA4F79" w:rsidRPr="002F6F05" w14:paraId="13DF4163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4F34309E" w14:textId="77777777" w:rsidR="0061059B" w:rsidRPr="002F6F05" w:rsidRDefault="0061059B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Realizacja warsztatów musi być zgodna z zasadami:</w:t>
            </w:r>
          </w:p>
          <w:p w14:paraId="203A0E8B" w14:textId="77777777" w:rsidR="0061059B" w:rsidRPr="002F6F05" w:rsidRDefault="0061059B" w:rsidP="000D000B">
            <w:pPr>
              <w:numPr>
                <w:ilvl w:val="0"/>
                <w:numId w:val="6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równości szans i niedyskryminacji,</w:t>
            </w:r>
          </w:p>
          <w:p w14:paraId="6E4CA89C" w14:textId="77777777" w:rsidR="0061059B" w:rsidRPr="002F6F05" w:rsidRDefault="0061059B" w:rsidP="000D000B">
            <w:pPr>
              <w:numPr>
                <w:ilvl w:val="0"/>
                <w:numId w:val="6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dostępności dla osób ze szczególnymi potrzebami,</w:t>
            </w:r>
          </w:p>
          <w:p w14:paraId="0DED58C5" w14:textId="77777777" w:rsidR="0061059B" w:rsidRPr="002F6F05" w:rsidRDefault="0061059B" w:rsidP="000D000B">
            <w:pPr>
              <w:numPr>
                <w:ilvl w:val="0"/>
                <w:numId w:val="6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projektowania uniwersalnego.</w:t>
            </w:r>
          </w:p>
          <w:p w14:paraId="657326DA" w14:textId="77777777" w:rsidR="0061059B" w:rsidRPr="002F6F05" w:rsidRDefault="0061059B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W szczególności Wykonawca powinien umożliwić:</w:t>
            </w:r>
          </w:p>
          <w:p w14:paraId="0DA65642" w14:textId="77777777" w:rsidR="0061059B" w:rsidRPr="002F6F05" w:rsidRDefault="0061059B" w:rsidP="000D000B">
            <w:pPr>
              <w:numPr>
                <w:ilvl w:val="0"/>
                <w:numId w:val="7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udział w warsztatach online w przypadku zgłoszenia takiej potrzeby,</w:t>
            </w:r>
          </w:p>
          <w:p w14:paraId="22AAF755" w14:textId="7EA912BB" w:rsidR="00FA4F79" w:rsidRPr="002F6F05" w:rsidRDefault="0061059B" w:rsidP="000D000B">
            <w:pPr>
              <w:numPr>
                <w:ilvl w:val="0"/>
                <w:numId w:val="7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dostosowanie materiałów szkoleniowych do potrzeb uczestników.</w:t>
            </w:r>
          </w:p>
        </w:tc>
      </w:tr>
      <w:tr w:rsidR="00FA4F79" w:rsidRPr="002F6F05" w14:paraId="77D2622D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6DC2DB5" w14:textId="47E52CBC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t>WYMAGANIA WOBEC TRENERÓW</w:t>
            </w:r>
          </w:p>
        </w:tc>
      </w:tr>
      <w:tr w:rsidR="00FA4F79" w:rsidRPr="002F6F05" w14:paraId="6192876B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6338DA66" w14:textId="4CE08C93" w:rsidR="0061059B" w:rsidRPr="008C6A3A" w:rsidRDefault="00E11FBD" w:rsidP="00FD3EFD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 xml:space="preserve">Wykonawcą usługi powinna być instytucja </w:t>
            </w:r>
            <w:r w:rsidR="008C6A3A" w:rsidRPr="008C6A3A">
              <w:rPr>
                <w:rFonts w:ascii="Arial" w:hAnsi="Arial" w:cs="Arial"/>
                <w:bCs/>
                <w:color w:val="000000" w:themeColor="text1"/>
              </w:rPr>
              <w:t>szkoleniowa lub zespół trenerów:</w:t>
            </w:r>
          </w:p>
          <w:p w14:paraId="6D1CF627" w14:textId="77777777" w:rsidR="008C6A3A" w:rsidRPr="008C6A3A" w:rsidRDefault="00F74CFD" w:rsidP="00FD3EFD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>Poziom</w:t>
            </w:r>
            <w:r w:rsidR="008C6A3A" w:rsidRPr="008C6A3A">
              <w:rPr>
                <w:rFonts w:ascii="Arial" w:hAnsi="Arial" w:cs="Arial"/>
                <w:bCs/>
                <w:color w:val="000000" w:themeColor="text1"/>
              </w:rPr>
              <w:t xml:space="preserve"> podstawowy:</w:t>
            </w:r>
          </w:p>
          <w:p w14:paraId="44A245F4" w14:textId="4388AB35" w:rsidR="00E11FBD" w:rsidRPr="008C6A3A" w:rsidRDefault="008C6A3A" w:rsidP="00FD3EFD">
            <w:pPr>
              <w:pStyle w:val="Akapitzlist"/>
              <w:numPr>
                <w:ilvl w:val="0"/>
                <w:numId w:val="45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>posiadających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 xml:space="preserve"> minimum 3-letnie doświadczenie w realizacji szkoleń z zakresu kompetencji cyfrowych dla sektora edukacji,</w:t>
            </w:r>
          </w:p>
          <w:p w14:paraId="7D1C6FDF" w14:textId="392A5CDF" w:rsidR="00E11FBD" w:rsidRPr="008C6A3A" w:rsidRDefault="008C6A3A" w:rsidP="00FD3EFD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 xml:space="preserve">posiadających 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>doświadczenie we współpracy z uczelniami wyższymi (co najmniej 2 projekty zrealizowane w ostatnich 3 latach),</w:t>
            </w:r>
          </w:p>
          <w:p w14:paraId="65C17C44" w14:textId="262D3BEA" w:rsidR="00E11FBD" w:rsidRPr="008C6A3A" w:rsidRDefault="008C6A3A" w:rsidP="00FD3EFD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 xml:space="preserve">posiadających 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 xml:space="preserve">zespół trenerski posiadający kompetencje cyfrowe potwierdzone certyfikatem (np. ECCC, ECDL, </w:t>
            </w:r>
            <w:proofErr w:type="spellStart"/>
            <w:r w:rsidR="00E11FBD" w:rsidRPr="008C6A3A">
              <w:rPr>
                <w:rFonts w:ascii="Arial" w:eastAsiaTheme="minorHAnsi" w:hAnsi="Arial" w:cs="Arial"/>
                <w:lang w:eastAsia="en-US"/>
              </w:rPr>
              <w:t>DigComp</w:t>
            </w:r>
            <w:proofErr w:type="spellEnd"/>
            <w:r w:rsidR="00E11FBD" w:rsidRPr="008C6A3A">
              <w:rPr>
                <w:rFonts w:ascii="Arial" w:eastAsiaTheme="minorHAnsi" w:hAnsi="Arial" w:cs="Arial"/>
                <w:lang w:eastAsia="en-US"/>
              </w:rPr>
              <w:t>, Microsoft),</w:t>
            </w:r>
          </w:p>
          <w:p w14:paraId="3C32660F" w14:textId="77777777" w:rsidR="008C6A3A" w:rsidRDefault="008C6A3A" w:rsidP="00FD3EFD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 xml:space="preserve">posiadających 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 xml:space="preserve">gotowość do realizacji zajęć w standardzie WCAG i </w:t>
            </w:r>
            <w:r w:rsidRPr="008C6A3A">
              <w:rPr>
                <w:rFonts w:ascii="Arial" w:eastAsiaTheme="minorHAnsi" w:hAnsi="Arial" w:cs="Arial"/>
                <w:lang w:eastAsia="en-US"/>
              </w:rPr>
              <w:t xml:space="preserve">z uwzględnieniem potrzeb osób z 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>niepełnosprawnościami (dostępność treści, ma</w:t>
            </w:r>
            <w:r>
              <w:rPr>
                <w:rFonts w:ascii="Arial" w:eastAsiaTheme="minorHAnsi" w:hAnsi="Arial" w:cs="Arial"/>
                <w:lang w:eastAsia="en-US"/>
              </w:rPr>
              <w:t>teriały alternatywne, wsparcie)</w:t>
            </w:r>
          </w:p>
          <w:p w14:paraId="596E1DF3" w14:textId="4FCB1005" w:rsidR="00E11FBD" w:rsidRPr="008C6A3A" w:rsidRDefault="00E11FBD" w:rsidP="00FD3EFD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eastAsiaTheme="minorHAnsi" w:hAnsi="Arial" w:cs="Arial"/>
                <w:lang w:eastAsia="en-US"/>
              </w:rPr>
              <w:t xml:space="preserve">Poziom średniozaawansowany: </w:t>
            </w:r>
          </w:p>
          <w:p w14:paraId="6815066D" w14:textId="1873D356" w:rsidR="00E11FBD" w:rsidRPr="008C6A3A" w:rsidRDefault="008C6A3A" w:rsidP="00FD3EFD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 xml:space="preserve">posiadających </w:t>
            </w:r>
            <w:r w:rsidR="00E11FBD" w:rsidRPr="008C6A3A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>minimum 3-letnie doświadczenie w realizacji szkoleń z zakresu narzędzi cyfrowych w administracji publicznej lub uczelnianej,</w:t>
            </w:r>
          </w:p>
          <w:p w14:paraId="09A47D23" w14:textId="17161C91" w:rsidR="00E11FBD" w:rsidRPr="008C6A3A" w:rsidRDefault="008C6A3A" w:rsidP="00FD3EFD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 xml:space="preserve">posiadających 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 xml:space="preserve">certyfikaty (Microsoft, ECCC, </w:t>
            </w:r>
            <w:proofErr w:type="spellStart"/>
            <w:r w:rsidR="00E11FBD" w:rsidRPr="008C6A3A">
              <w:rPr>
                <w:rFonts w:ascii="Arial" w:eastAsiaTheme="minorHAnsi" w:hAnsi="Arial" w:cs="Arial"/>
                <w:lang w:eastAsia="en-US"/>
              </w:rPr>
              <w:t>DigComp</w:t>
            </w:r>
            <w:proofErr w:type="spellEnd"/>
            <w:r w:rsidR="00E11FBD" w:rsidRPr="008C6A3A">
              <w:rPr>
                <w:rFonts w:ascii="Arial" w:eastAsiaTheme="minorHAnsi" w:hAnsi="Arial" w:cs="Arial"/>
                <w:lang w:eastAsia="en-US"/>
              </w:rPr>
              <w:t>, Power BI),</w:t>
            </w:r>
          </w:p>
          <w:p w14:paraId="7F996358" w14:textId="535E3181" w:rsidR="008C6A3A" w:rsidRPr="008C6A3A" w:rsidRDefault="008C6A3A" w:rsidP="00FD3EFD">
            <w:pPr>
              <w:pStyle w:val="Akapitzlist"/>
              <w:numPr>
                <w:ilvl w:val="0"/>
                <w:numId w:val="46"/>
              </w:numPr>
              <w:ind w:right="215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hAnsi="Arial" w:cs="Arial"/>
                <w:bCs/>
                <w:color w:val="000000" w:themeColor="text1"/>
              </w:rPr>
              <w:t>posiadających</w:t>
            </w:r>
            <w:r w:rsidR="00E11FBD" w:rsidRPr="008C6A3A">
              <w:rPr>
                <w:rFonts w:ascii="Arial" w:eastAsiaTheme="minorHAnsi" w:hAnsi="Arial" w:cs="Arial"/>
                <w:lang w:eastAsia="en-US"/>
              </w:rPr>
              <w:t xml:space="preserve"> doświadczenie w pracy z dorosłymi u</w:t>
            </w:r>
            <w:r w:rsidRPr="008C6A3A">
              <w:rPr>
                <w:rFonts w:ascii="Arial" w:eastAsiaTheme="minorHAnsi" w:hAnsi="Arial" w:cs="Arial"/>
                <w:lang w:eastAsia="en-US"/>
              </w:rPr>
              <w:t>czestnikami z sektora edukacji,</w:t>
            </w:r>
          </w:p>
          <w:p w14:paraId="5D0D4810" w14:textId="565A4EED" w:rsidR="000D000B" w:rsidRPr="00FD3EFD" w:rsidRDefault="00E11FBD" w:rsidP="00FD3EFD">
            <w:pPr>
              <w:pStyle w:val="Akapitzlist"/>
              <w:numPr>
                <w:ilvl w:val="0"/>
                <w:numId w:val="46"/>
              </w:numPr>
              <w:ind w:right="215"/>
              <w:rPr>
                <w:rFonts w:ascii="Arial" w:eastAsiaTheme="minorHAnsi" w:hAnsi="Arial" w:cs="Arial"/>
                <w:lang w:eastAsia="en-US"/>
              </w:rPr>
            </w:pPr>
            <w:r w:rsidRPr="008C6A3A">
              <w:rPr>
                <w:rFonts w:ascii="Arial" w:eastAsiaTheme="minorHAnsi" w:hAnsi="Arial" w:cs="Arial"/>
                <w:lang w:eastAsia="en-US"/>
              </w:rPr>
              <w:t>zapewnia</w:t>
            </w:r>
            <w:r w:rsidR="008C6A3A" w:rsidRPr="008C6A3A">
              <w:rPr>
                <w:rFonts w:ascii="Arial" w:eastAsiaTheme="minorHAnsi" w:hAnsi="Arial" w:cs="Arial"/>
                <w:lang w:eastAsia="en-US"/>
              </w:rPr>
              <w:t>jących</w:t>
            </w:r>
            <w:r w:rsidRPr="008C6A3A">
              <w:rPr>
                <w:rFonts w:ascii="Arial" w:eastAsiaTheme="minorHAnsi" w:hAnsi="Arial" w:cs="Arial"/>
                <w:lang w:eastAsia="en-US"/>
              </w:rPr>
              <w:t xml:space="preserve"> dostępność treści dla osób z różnymi potrzebami (zgodnie z WCAG 2.1),</w:t>
            </w:r>
          </w:p>
        </w:tc>
      </w:tr>
      <w:tr w:rsidR="00FA4F79" w:rsidRPr="002F6F05" w14:paraId="45869BA3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4D620C81" w14:textId="3A666B50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lastRenderedPageBreak/>
              <w:t>REZULTATY REALIZACJI USŁUGI</w:t>
            </w:r>
          </w:p>
        </w:tc>
      </w:tr>
      <w:tr w:rsidR="00FA4F79" w:rsidRPr="002F6F05" w14:paraId="1B53D37F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0823546E" w14:textId="77777777" w:rsidR="0061059B" w:rsidRPr="002F6F05" w:rsidRDefault="0061059B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Rezultatem realizacji usługi będzie:</w:t>
            </w:r>
          </w:p>
          <w:p w14:paraId="4E6AB0D0" w14:textId="77777777" w:rsidR="0061059B" w:rsidRPr="002F6F05" w:rsidRDefault="0061059B" w:rsidP="000D000B">
            <w:pPr>
              <w:numPr>
                <w:ilvl w:val="0"/>
                <w:numId w:val="4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przeprowadzenie pełnego cyklu warsztatów,</w:t>
            </w:r>
          </w:p>
          <w:p w14:paraId="08621D31" w14:textId="77777777" w:rsidR="002F6F05" w:rsidRPr="002F6F05" w:rsidRDefault="002F6F05" w:rsidP="000D000B">
            <w:pPr>
              <w:numPr>
                <w:ilvl w:val="0"/>
                <w:numId w:val="4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podniesienie kompetencji cyfrowych uczestników,</w:t>
            </w:r>
          </w:p>
          <w:p w14:paraId="580D8FD5" w14:textId="11AFC243" w:rsidR="00FA4F79" w:rsidRPr="002F6F05" w:rsidRDefault="002F6F05" w:rsidP="000D000B">
            <w:pPr>
              <w:numPr>
                <w:ilvl w:val="0"/>
                <w:numId w:val="4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zwiększenie efektywności pracy administracyjnej</w:t>
            </w:r>
            <w:r w:rsidR="0061059B" w:rsidRPr="002F6F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</w:tr>
      <w:tr w:rsidR="00FA4F79" w:rsidRPr="002F6F05" w14:paraId="6F78190B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9E55EF0" w14:textId="564A4A55" w:rsidR="00FA4F79" w:rsidRPr="002F6F05" w:rsidRDefault="00FA4F79" w:rsidP="000D000B">
            <w:pPr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2F6F05">
              <w:rPr>
                <w:rFonts w:ascii="Arial" w:hAnsi="Arial" w:cs="Arial"/>
                <w:b/>
                <w:color w:val="000000" w:themeColor="text1"/>
              </w:rPr>
              <w:t>DOKUMENTOWANIE REALIZACJI USŁUGI</w:t>
            </w:r>
          </w:p>
        </w:tc>
      </w:tr>
      <w:tr w:rsidR="00FA4F79" w:rsidRPr="002F6F05" w14:paraId="6E8156AD" w14:textId="77777777" w:rsidTr="00E11FBD">
        <w:trPr>
          <w:trHeight w:val="728"/>
        </w:trPr>
        <w:tc>
          <w:tcPr>
            <w:tcW w:w="5000" w:type="pct"/>
            <w:vAlign w:val="center"/>
          </w:tcPr>
          <w:p w14:paraId="45ECB295" w14:textId="3DE1AE15" w:rsidR="0061059B" w:rsidRPr="002F6F05" w:rsidRDefault="0061059B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Wykonawca zobowiązany będzie do przekazania Zamawiającemu:</w:t>
            </w:r>
          </w:p>
          <w:p w14:paraId="530B56A0" w14:textId="42DA25E6" w:rsidR="00FA4F79" w:rsidRPr="002F6F05" w:rsidRDefault="00FA4F79" w:rsidP="000D000B">
            <w:pPr>
              <w:pStyle w:val="Akapitzlist"/>
              <w:numPr>
                <w:ilvl w:val="0"/>
                <w:numId w:val="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programu warsztatów,</w:t>
            </w:r>
          </w:p>
          <w:p w14:paraId="750712A3" w14:textId="36AC98E8" w:rsidR="00FA4F79" w:rsidRPr="002F6F05" w:rsidRDefault="00FA4F79" w:rsidP="000D000B">
            <w:pPr>
              <w:pStyle w:val="Akapitzlist"/>
              <w:numPr>
                <w:ilvl w:val="0"/>
                <w:numId w:val="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materiałów szkoleniowych,</w:t>
            </w:r>
          </w:p>
          <w:p w14:paraId="7655C413" w14:textId="7C12D31D" w:rsidR="002D0437" w:rsidRDefault="00FA4F79" w:rsidP="002D0437">
            <w:pPr>
              <w:pStyle w:val="Akapitzlist"/>
              <w:numPr>
                <w:ilvl w:val="0"/>
                <w:numId w:val="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listy obecności uczestników (dla części stacjonarnej),</w:t>
            </w:r>
            <w:r w:rsidR="003C1940" w:rsidRPr="002F6F05">
              <w:rPr>
                <w:rFonts w:ascii="Arial" w:hAnsi="Arial" w:cs="Arial"/>
                <w:bCs/>
                <w:color w:val="000000" w:themeColor="text1"/>
              </w:rPr>
              <w:t xml:space="preserve"> potwierdzenie udziału uczestników w w</w:t>
            </w:r>
            <w:r w:rsidR="008C6A3A">
              <w:rPr>
                <w:rFonts w:ascii="Arial" w:hAnsi="Arial" w:cs="Arial"/>
                <w:bCs/>
                <w:color w:val="000000" w:themeColor="text1"/>
              </w:rPr>
              <w:t>arsztatach online w formie zrzutów ekranu oraz wygenerowanej listy obecności</w:t>
            </w:r>
          </w:p>
          <w:p w14:paraId="7939FF0F" w14:textId="35C82926" w:rsidR="002D0437" w:rsidRDefault="002D0437" w:rsidP="002D0437">
            <w:pPr>
              <w:pStyle w:val="Akapitzlist"/>
              <w:numPr>
                <w:ilvl w:val="0"/>
                <w:numId w:val="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kserokopii lub skanów certyfikatów,</w:t>
            </w:r>
          </w:p>
          <w:p w14:paraId="5ADF56B8" w14:textId="5D53ED28" w:rsidR="002D0437" w:rsidRPr="002D0437" w:rsidRDefault="002D0437" w:rsidP="002D0437">
            <w:pPr>
              <w:pStyle w:val="Akapitzlist"/>
              <w:numPr>
                <w:ilvl w:val="0"/>
                <w:numId w:val="3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raportu poszkoleniowego zawierającego opracowane wyniki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</w:rPr>
              <w:t>pre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</w:rPr>
              <w:t xml:space="preserve"> i post testów.</w:t>
            </w:r>
          </w:p>
          <w:p w14:paraId="0C33D22A" w14:textId="77777777" w:rsidR="00FA4F79" w:rsidRPr="002F6F05" w:rsidRDefault="00FA4F79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W celu potwierdzenia realizacji usługi oraz oceny efektów szkoleniowych Wykonawca zobowiązany jest do przygotowania i przeprowadzenia narzędzi ewaluacyjnych obejmujących w szczególności:</w:t>
            </w:r>
          </w:p>
          <w:p w14:paraId="3B1256D2" w14:textId="77777777" w:rsidR="00FA4F79" w:rsidRPr="002F6F05" w:rsidRDefault="00FA4F79" w:rsidP="000D000B">
            <w:pPr>
              <w:numPr>
                <w:ilvl w:val="0"/>
                <w:numId w:val="2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test wiedzy lub ankietę diagnostyczną (</w:t>
            </w:r>
            <w:proofErr w:type="spellStart"/>
            <w:r w:rsidRPr="002F6F05">
              <w:rPr>
                <w:rFonts w:ascii="Arial" w:hAnsi="Arial" w:cs="Arial"/>
                <w:bCs/>
                <w:color w:val="000000" w:themeColor="text1"/>
              </w:rPr>
              <w:t>pre</w:t>
            </w:r>
            <w:proofErr w:type="spellEnd"/>
            <w:r w:rsidRPr="002F6F05">
              <w:rPr>
                <w:rFonts w:ascii="Arial" w:hAnsi="Arial" w:cs="Arial"/>
                <w:bCs/>
                <w:color w:val="000000" w:themeColor="text1"/>
              </w:rPr>
              <w:t>-test) przeprowadzoną przed rozpoczęciem cyklu warsztatów, mającą na celu określenie poziomu wyjściowego wiedzy i kompetencji uczestników w obszarach objętych szkoleniem;</w:t>
            </w:r>
          </w:p>
          <w:p w14:paraId="49998DA8" w14:textId="77777777" w:rsidR="00FA4F79" w:rsidRPr="002F6F05" w:rsidRDefault="00FA4F79" w:rsidP="000D000B">
            <w:pPr>
              <w:numPr>
                <w:ilvl w:val="0"/>
                <w:numId w:val="2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test wiedzy lub ankietę podsumowującą (post-test) przeprowadzoną po zakończeniu cyklu warsztatów, umożliwiającą ocenę przyrostu wiedzy i kompetencji uczestników;</w:t>
            </w:r>
          </w:p>
          <w:p w14:paraId="22DC37EE" w14:textId="77777777" w:rsidR="00FA4F79" w:rsidRPr="002F6F05" w:rsidRDefault="00FA4F79" w:rsidP="000D000B">
            <w:pPr>
              <w:numPr>
                <w:ilvl w:val="0"/>
                <w:numId w:val="2"/>
              </w:numPr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ankietę ewaluacyjną dotyczącą oceny jakości warsztatów przez uczestników.</w:t>
            </w:r>
          </w:p>
          <w:p w14:paraId="755A6D64" w14:textId="77777777" w:rsidR="00FA4F79" w:rsidRPr="002F6F05" w:rsidRDefault="00FA4F79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 xml:space="preserve">Wyniki </w:t>
            </w:r>
            <w:proofErr w:type="spellStart"/>
            <w:r w:rsidRPr="002F6F05">
              <w:rPr>
                <w:rFonts w:ascii="Arial" w:hAnsi="Arial" w:cs="Arial"/>
                <w:bCs/>
                <w:color w:val="000000" w:themeColor="text1"/>
              </w:rPr>
              <w:t>pre</w:t>
            </w:r>
            <w:proofErr w:type="spellEnd"/>
            <w:r w:rsidRPr="002F6F05">
              <w:rPr>
                <w:rFonts w:ascii="Arial" w:hAnsi="Arial" w:cs="Arial"/>
                <w:bCs/>
                <w:color w:val="000000" w:themeColor="text1"/>
              </w:rPr>
              <w:t>-testu i post-testu powinny umożliwiać porównanie poziomu wiedzy lub kompetencji uczestników przed i po zakończeniu cyklu warsztatów.</w:t>
            </w:r>
          </w:p>
          <w:p w14:paraId="6D659E93" w14:textId="51B23B8E" w:rsidR="00FA4F79" w:rsidRPr="002F6F05" w:rsidRDefault="00FA4F79" w:rsidP="000D000B">
            <w:pPr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2F6F05">
              <w:rPr>
                <w:rFonts w:ascii="Arial" w:hAnsi="Arial" w:cs="Arial"/>
                <w:bCs/>
                <w:color w:val="000000" w:themeColor="text1"/>
              </w:rPr>
              <w:t>Wykonawca przekaże Zamawiającemu zestawienie wyników badań ewaluacyjnych w formie zbiorczego raportu podsumowującego realizację warsztatów.</w:t>
            </w:r>
          </w:p>
        </w:tc>
      </w:tr>
      <w:bookmarkEnd w:id="0"/>
    </w:tbl>
    <w:p w14:paraId="2DFD47F2" w14:textId="77777777" w:rsidR="00113105" w:rsidRPr="002F6F05" w:rsidRDefault="00113105" w:rsidP="00113105">
      <w:pPr>
        <w:pStyle w:val="Default"/>
        <w:spacing w:line="360" w:lineRule="auto"/>
        <w:rPr>
          <w:b/>
          <w:bCs/>
          <w:sz w:val="20"/>
          <w:szCs w:val="20"/>
        </w:rPr>
      </w:pPr>
    </w:p>
    <w:p w14:paraId="68BDD9FD" w14:textId="77777777" w:rsidR="00C8395C" w:rsidRPr="002F6F05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5660BF43" w14:textId="77777777" w:rsidR="00C8395C" w:rsidRPr="002F6F05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58964CF2" w14:textId="77777777" w:rsidR="00C8395C" w:rsidRPr="002F6F05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1912D76D" w14:textId="77777777" w:rsidR="00C8395C" w:rsidRPr="002F6F05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02DF3F93" w14:textId="77777777" w:rsidR="00C8395C" w:rsidRPr="002F6F05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  <w:r w:rsidRPr="002F6F05">
        <w:rPr>
          <w:rFonts w:ascii="Arial" w:hAnsi="Arial" w:cs="Arial"/>
        </w:rPr>
        <w:t>………………………………………..……</w:t>
      </w:r>
      <w:r w:rsidRPr="002F6F05">
        <w:rPr>
          <w:rFonts w:ascii="Arial" w:hAnsi="Arial" w:cs="Arial"/>
        </w:rPr>
        <w:tab/>
      </w:r>
      <w:r w:rsidRPr="002F6F05">
        <w:rPr>
          <w:rFonts w:ascii="Arial" w:hAnsi="Arial" w:cs="Arial"/>
        </w:rPr>
        <w:tab/>
        <w:t xml:space="preserve">                    ……………………………………………….</w:t>
      </w:r>
    </w:p>
    <w:p w14:paraId="4996AF1D" w14:textId="77777777" w:rsidR="006345C8" w:rsidRPr="002F6F05" w:rsidRDefault="00C8395C" w:rsidP="00C8395C">
      <w:pPr>
        <w:tabs>
          <w:tab w:val="left" w:pos="1774"/>
        </w:tabs>
        <w:rPr>
          <w:rFonts w:ascii="Arial" w:hAnsi="Arial" w:cs="Arial"/>
        </w:rPr>
      </w:pPr>
      <w:r w:rsidRPr="002F6F05">
        <w:rPr>
          <w:rFonts w:ascii="Arial" w:hAnsi="Arial" w:cs="Arial"/>
        </w:rPr>
        <w:t xml:space="preserve">      Miejscowość, data</w:t>
      </w:r>
      <w:r w:rsidRPr="002F6F05">
        <w:rPr>
          <w:rFonts w:ascii="Arial" w:hAnsi="Arial" w:cs="Arial"/>
        </w:rPr>
        <w:tab/>
      </w:r>
      <w:r w:rsidRPr="002F6F05">
        <w:rPr>
          <w:rFonts w:ascii="Arial" w:hAnsi="Arial" w:cs="Arial"/>
        </w:rPr>
        <w:tab/>
      </w:r>
      <w:r w:rsidRPr="002F6F05">
        <w:rPr>
          <w:rFonts w:ascii="Arial" w:hAnsi="Arial" w:cs="Arial"/>
        </w:rPr>
        <w:tab/>
      </w:r>
      <w:r w:rsidRPr="002F6F05">
        <w:rPr>
          <w:rFonts w:ascii="Arial" w:hAnsi="Arial" w:cs="Arial"/>
        </w:rPr>
        <w:tab/>
        <w:t xml:space="preserve">                        podpis Wykonawcy</w:t>
      </w:r>
    </w:p>
    <w:sectPr w:rsidR="006345C8" w:rsidRPr="002F6F05" w:rsidSect="008F0443">
      <w:headerReference w:type="default" r:id="rId8"/>
      <w:footerReference w:type="default" r:id="rId9"/>
      <w:pgSz w:w="11906" w:h="16838"/>
      <w:pgMar w:top="1134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A71CF" w14:textId="77777777" w:rsidR="00451B99" w:rsidRDefault="00451B99" w:rsidP="00FA2CFA">
      <w:pPr>
        <w:spacing w:line="240" w:lineRule="auto"/>
      </w:pPr>
      <w:r>
        <w:separator/>
      </w:r>
    </w:p>
  </w:endnote>
  <w:endnote w:type="continuationSeparator" w:id="0">
    <w:p w14:paraId="2CEC87AC" w14:textId="77777777" w:rsidR="00451B99" w:rsidRDefault="00451B99" w:rsidP="00FA2C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71">
    <w:altName w:val="Times New Roman"/>
    <w:charset w:val="EE"/>
    <w:family w:val="auto"/>
    <w:pitch w:val="variable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289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21A15D" w14:textId="6F0EF799" w:rsidR="002D0437" w:rsidRDefault="002D043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8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8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38298D" w14:textId="77777777" w:rsidR="002D0437" w:rsidRDefault="002D04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77723" w14:textId="77777777" w:rsidR="00451B99" w:rsidRDefault="00451B99" w:rsidP="00FA2CFA">
      <w:pPr>
        <w:spacing w:line="240" w:lineRule="auto"/>
      </w:pPr>
      <w:r>
        <w:separator/>
      </w:r>
    </w:p>
  </w:footnote>
  <w:footnote w:type="continuationSeparator" w:id="0">
    <w:p w14:paraId="6FD81B16" w14:textId="77777777" w:rsidR="00451B99" w:rsidRDefault="00451B99" w:rsidP="00FA2C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82A79" w14:textId="77777777" w:rsidR="002D0437" w:rsidRPr="00ED76C9" w:rsidRDefault="002D0437" w:rsidP="00ED76C9">
    <w:pPr>
      <w:suppressAutoHyphens w:val="0"/>
      <w:spacing w:before="100" w:beforeAutospacing="1" w:after="100" w:afterAutospacing="1" w:line="240" w:lineRule="auto"/>
      <w:ind w:left="-709" w:firstLine="0"/>
      <w:jc w:val="left"/>
      <w:rPr>
        <w:sz w:val="24"/>
        <w:szCs w:val="24"/>
      </w:rPr>
    </w:pPr>
    <w:r w:rsidRPr="008F0443">
      <w:rPr>
        <w:noProof/>
        <w:sz w:val="24"/>
        <w:szCs w:val="24"/>
      </w:rPr>
      <w:drawing>
        <wp:inline distT="0" distB="0" distL="0" distR="0" wp14:anchorId="62AA0E20" wp14:editId="30ECCC06">
          <wp:extent cx="6734143" cy="658312"/>
          <wp:effectExtent l="0" t="0" r="0" b="8890"/>
          <wp:docPr id="5" name="Obraz 5" descr="C:\Users\k.sygulska\OneDrive - Wyższa Szkoła Planowania Strategicznego\00. DZIAŁ ROZWOJU\1. Projekty w realizacji\FERS\belka z wsp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.sygulska\OneDrive - Wyższa Szkoła Planowania Strategicznego\00. DZIAŁ ROZWOJU\1. Projekty w realizacji\FERS\belka z wsp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9445" cy="678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F38C79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D1F2B9D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rFonts w:ascii="Corbel" w:hAnsi="Corbel" w:cs="Corbel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kern w:val="1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kern w:val="1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kern w:val="1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07"/>
    <w:multiLevelType w:val="multilevel"/>
    <w:tmpl w:val="F7180B3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E58CB974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2E1232"/>
    <w:multiLevelType w:val="multilevel"/>
    <w:tmpl w:val="995E431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8F6DA4"/>
    <w:multiLevelType w:val="multilevel"/>
    <w:tmpl w:val="0F105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1E2581F"/>
    <w:multiLevelType w:val="multilevel"/>
    <w:tmpl w:val="9904A38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BE1A1A"/>
    <w:multiLevelType w:val="multilevel"/>
    <w:tmpl w:val="6B8E90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1B571F"/>
    <w:multiLevelType w:val="multilevel"/>
    <w:tmpl w:val="F032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AC6EC1"/>
    <w:multiLevelType w:val="multilevel"/>
    <w:tmpl w:val="533224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B756A0"/>
    <w:multiLevelType w:val="hybridMultilevel"/>
    <w:tmpl w:val="1F788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5D6DEB"/>
    <w:multiLevelType w:val="multilevel"/>
    <w:tmpl w:val="4FFE34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9B4ED5"/>
    <w:multiLevelType w:val="hybridMultilevel"/>
    <w:tmpl w:val="120CA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D53898"/>
    <w:multiLevelType w:val="multilevel"/>
    <w:tmpl w:val="1D38424E"/>
    <w:name w:val="WW8Num9822222222222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180E180F"/>
    <w:multiLevelType w:val="multilevel"/>
    <w:tmpl w:val="3D728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DA04022"/>
    <w:multiLevelType w:val="multilevel"/>
    <w:tmpl w:val="2A44E2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753BE2"/>
    <w:multiLevelType w:val="multilevel"/>
    <w:tmpl w:val="F5F8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1D4560"/>
    <w:multiLevelType w:val="multilevel"/>
    <w:tmpl w:val="52FE3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4C41E06"/>
    <w:multiLevelType w:val="multilevel"/>
    <w:tmpl w:val="BD8E7B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9343D6"/>
    <w:multiLevelType w:val="multilevel"/>
    <w:tmpl w:val="4FAE5A46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A22259E"/>
    <w:multiLevelType w:val="multilevel"/>
    <w:tmpl w:val="4FAE5A46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B854183"/>
    <w:multiLevelType w:val="multilevel"/>
    <w:tmpl w:val="FEA49B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5A5834"/>
    <w:multiLevelType w:val="multilevel"/>
    <w:tmpl w:val="1D38424E"/>
    <w:name w:val="WW8Num98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2FF223FC"/>
    <w:multiLevelType w:val="multilevel"/>
    <w:tmpl w:val="5CBC0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FE31AF"/>
    <w:multiLevelType w:val="multilevel"/>
    <w:tmpl w:val="29260F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20C2D86"/>
    <w:multiLevelType w:val="multilevel"/>
    <w:tmpl w:val="3BE07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3AF0893"/>
    <w:multiLevelType w:val="multilevel"/>
    <w:tmpl w:val="3870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627460A"/>
    <w:multiLevelType w:val="multilevel"/>
    <w:tmpl w:val="650272EE"/>
    <w:lvl w:ilvl="0">
      <w:start w:val="4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03"/>
      <w:numFmt w:val="decimal"/>
      <w:lvlText w:val="%1-%2"/>
      <w:lvlJc w:val="left"/>
      <w:pPr>
        <w:ind w:left="936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92" w:hanging="1800"/>
      </w:pPr>
      <w:rPr>
        <w:rFonts w:hint="default"/>
      </w:rPr>
    </w:lvl>
  </w:abstractNum>
  <w:abstractNum w:abstractNumId="32" w15:restartNumberingAfterBreak="0">
    <w:nsid w:val="3A691021"/>
    <w:multiLevelType w:val="multilevel"/>
    <w:tmpl w:val="AFFE40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A756A8F"/>
    <w:multiLevelType w:val="multilevel"/>
    <w:tmpl w:val="6B3070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AA870CD"/>
    <w:multiLevelType w:val="multilevel"/>
    <w:tmpl w:val="8F3200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B26E6D"/>
    <w:multiLevelType w:val="hybridMultilevel"/>
    <w:tmpl w:val="63A4FBF0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6" w15:restartNumberingAfterBreak="0">
    <w:nsid w:val="3F030A92"/>
    <w:multiLevelType w:val="multilevel"/>
    <w:tmpl w:val="1D38424E"/>
    <w:name w:val="WW8Num98222222222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43C7754E"/>
    <w:multiLevelType w:val="multilevel"/>
    <w:tmpl w:val="168C6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E84CE4"/>
    <w:multiLevelType w:val="multilevel"/>
    <w:tmpl w:val="09069F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6D63923"/>
    <w:multiLevelType w:val="multilevel"/>
    <w:tmpl w:val="4FAE5A46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6A78C5"/>
    <w:multiLevelType w:val="multilevel"/>
    <w:tmpl w:val="00669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773565D"/>
    <w:multiLevelType w:val="multilevel"/>
    <w:tmpl w:val="E5C6944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77E64C2"/>
    <w:multiLevelType w:val="hybridMultilevel"/>
    <w:tmpl w:val="6334581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F7D3A27"/>
    <w:multiLevelType w:val="multilevel"/>
    <w:tmpl w:val="9904A38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0BD2B9A"/>
    <w:multiLevelType w:val="multilevel"/>
    <w:tmpl w:val="E9AE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2EC75FB"/>
    <w:multiLevelType w:val="multilevel"/>
    <w:tmpl w:val="D4CAC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B15109"/>
    <w:multiLevelType w:val="multilevel"/>
    <w:tmpl w:val="195085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C672D7C"/>
    <w:multiLevelType w:val="hybridMultilevel"/>
    <w:tmpl w:val="7638C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AE549D"/>
    <w:multiLevelType w:val="multilevel"/>
    <w:tmpl w:val="9C98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CFC74AC"/>
    <w:multiLevelType w:val="hybridMultilevel"/>
    <w:tmpl w:val="6308C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D5323C"/>
    <w:multiLevelType w:val="hybridMultilevel"/>
    <w:tmpl w:val="9AB6B1E6"/>
    <w:lvl w:ilvl="0" w:tplc="4A480A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0B4576"/>
    <w:multiLevelType w:val="hybridMultilevel"/>
    <w:tmpl w:val="134EE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3E5B1D"/>
    <w:multiLevelType w:val="hybridMultilevel"/>
    <w:tmpl w:val="65667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6671B9"/>
    <w:multiLevelType w:val="hybridMultilevel"/>
    <w:tmpl w:val="3516D646"/>
    <w:lvl w:ilvl="0" w:tplc="FA9A79D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0801D62"/>
    <w:multiLevelType w:val="multilevel"/>
    <w:tmpl w:val="E3E0A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3A7501"/>
    <w:multiLevelType w:val="multilevel"/>
    <w:tmpl w:val="D9D2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43F69D2"/>
    <w:multiLevelType w:val="multilevel"/>
    <w:tmpl w:val="9904A38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50B02F7"/>
    <w:multiLevelType w:val="multilevel"/>
    <w:tmpl w:val="9904A38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5EA6A01"/>
    <w:multiLevelType w:val="multilevel"/>
    <w:tmpl w:val="EC24E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DAD1E6F"/>
    <w:multiLevelType w:val="multilevel"/>
    <w:tmpl w:val="95F45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EB95C3D"/>
    <w:multiLevelType w:val="multilevel"/>
    <w:tmpl w:val="C04E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0"/>
  </w:num>
  <w:num w:numId="2">
    <w:abstractNumId w:val="40"/>
  </w:num>
  <w:num w:numId="3">
    <w:abstractNumId w:val="53"/>
  </w:num>
  <w:num w:numId="4">
    <w:abstractNumId w:val="19"/>
  </w:num>
  <w:num w:numId="5">
    <w:abstractNumId w:val="25"/>
  </w:num>
  <w:num w:numId="6">
    <w:abstractNumId w:val="46"/>
  </w:num>
  <w:num w:numId="7">
    <w:abstractNumId w:val="28"/>
  </w:num>
  <w:num w:numId="8">
    <w:abstractNumId w:val="48"/>
  </w:num>
  <w:num w:numId="9">
    <w:abstractNumId w:val="37"/>
  </w:num>
  <w:num w:numId="10">
    <w:abstractNumId w:val="60"/>
  </w:num>
  <w:num w:numId="11">
    <w:abstractNumId w:val="11"/>
  </w:num>
  <w:num w:numId="12">
    <w:abstractNumId w:val="32"/>
  </w:num>
  <w:num w:numId="13">
    <w:abstractNumId w:val="18"/>
  </w:num>
  <w:num w:numId="14">
    <w:abstractNumId w:val="22"/>
  </w:num>
  <w:num w:numId="15">
    <w:abstractNumId w:val="59"/>
  </w:num>
  <w:num w:numId="16">
    <w:abstractNumId w:val="27"/>
  </w:num>
  <w:num w:numId="17">
    <w:abstractNumId w:val="41"/>
  </w:num>
  <w:num w:numId="18">
    <w:abstractNumId w:val="21"/>
  </w:num>
  <w:num w:numId="19">
    <w:abstractNumId w:val="29"/>
  </w:num>
  <w:num w:numId="20">
    <w:abstractNumId w:val="15"/>
  </w:num>
  <w:num w:numId="21">
    <w:abstractNumId w:val="8"/>
  </w:num>
  <w:num w:numId="22">
    <w:abstractNumId w:val="9"/>
  </w:num>
  <w:num w:numId="23">
    <w:abstractNumId w:val="44"/>
  </w:num>
  <w:num w:numId="24">
    <w:abstractNumId w:val="23"/>
  </w:num>
  <w:num w:numId="25">
    <w:abstractNumId w:val="24"/>
  </w:num>
  <w:num w:numId="26">
    <w:abstractNumId w:val="39"/>
  </w:num>
  <w:num w:numId="27">
    <w:abstractNumId w:val="56"/>
  </w:num>
  <w:num w:numId="28">
    <w:abstractNumId w:val="13"/>
  </w:num>
  <w:num w:numId="29">
    <w:abstractNumId w:val="54"/>
  </w:num>
  <w:num w:numId="30">
    <w:abstractNumId w:val="38"/>
  </w:num>
  <w:num w:numId="31">
    <w:abstractNumId w:val="20"/>
  </w:num>
  <w:num w:numId="32">
    <w:abstractNumId w:val="33"/>
  </w:num>
  <w:num w:numId="33">
    <w:abstractNumId w:val="30"/>
  </w:num>
  <w:num w:numId="34">
    <w:abstractNumId w:val="34"/>
  </w:num>
  <w:num w:numId="35">
    <w:abstractNumId w:val="45"/>
  </w:num>
  <w:num w:numId="36">
    <w:abstractNumId w:val="58"/>
  </w:num>
  <w:num w:numId="37">
    <w:abstractNumId w:val="43"/>
  </w:num>
  <w:num w:numId="38">
    <w:abstractNumId w:val="10"/>
  </w:num>
  <w:num w:numId="39">
    <w:abstractNumId w:val="57"/>
  </w:num>
  <w:num w:numId="40">
    <w:abstractNumId w:val="55"/>
  </w:num>
  <w:num w:numId="41">
    <w:abstractNumId w:val="12"/>
  </w:num>
  <w:num w:numId="42">
    <w:abstractNumId w:val="14"/>
  </w:num>
  <w:num w:numId="43">
    <w:abstractNumId w:val="52"/>
  </w:num>
  <w:num w:numId="44">
    <w:abstractNumId w:val="51"/>
  </w:num>
  <w:num w:numId="45">
    <w:abstractNumId w:val="16"/>
  </w:num>
  <w:num w:numId="46">
    <w:abstractNumId w:val="49"/>
  </w:num>
  <w:num w:numId="47">
    <w:abstractNumId w:val="31"/>
  </w:num>
  <w:num w:numId="48">
    <w:abstractNumId w:val="35"/>
  </w:num>
  <w:num w:numId="49">
    <w:abstractNumId w:val="42"/>
  </w:num>
  <w:num w:numId="50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EA"/>
    <w:rsid w:val="00013303"/>
    <w:rsid w:val="0003402B"/>
    <w:rsid w:val="00085F24"/>
    <w:rsid w:val="00086023"/>
    <w:rsid w:val="000877AA"/>
    <w:rsid w:val="00092785"/>
    <w:rsid w:val="00097D09"/>
    <w:rsid w:val="000B2BC8"/>
    <w:rsid w:val="000C1873"/>
    <w:rsid w:val="000C2AB2"/>
    <w:rsid w:val="000D000B"/>
    <w:rsid w:val="000F329F"/>
    <w:rsid w:val="001120A8"/>
    <w:rsid w:val="00113105"/>
    <w:rsid w:val="001212BB"/>
    <w:rsid w:val="00131BBE"/>
    <w:rsid w:val="00152FBF"/>
    <w:rsid w:val="0017537E"/>
    <w:rsid w:val="00180298"/>
    <w:rsid w:val="00194DF8"/>
    <w:rsid w:val="00197CEF"/>
    <w:rsid w:val="001D0DA2"/>
    <w:rsid w:val="001D2C15"/>
    <w:rsid w:val="001E39DB"/>
    <w:rsid w:val="00243C81"/>
    <w:rsid w:val="0028320A"/>
    <w:rsid w:val="00287193"/>
    <w:rsid w:val="00290020"/>
    <w:rsid w:val="002A1B43"/>
    <w:rsid w:val="002B369D"/>
    <w:rsid w:val="002D0437"/>
    <w:rsid w:val="002F6F05"/>
    <w:rsid w:val="002F785E"/>
    <w:rsid w:val="00303D83"/>
    <w:rsid w:val="0030587D"/>
    <w:rsid w:val="003276A0"/>
    <w:rsid w:val="003435D7"/>
    <w:rsid w:val="0035380B"/>
    <w:rsid w:val="003A3257"/>
    <w:rsid w:val="003B7FF0"/>
    <w:rsid w:val="003C1940"/>
    <w:rsid w:val="00435B40"/>
    <w:rsid w:val="00451B99"/>
    <w:rsid w:val="00451F75"/>
    <w:rsid w:val="004A3C01"/>
    <w:rsid w:val="004B2565"/>
    <w:rsid w:val="004D16A1"/>
    <w:rsid w:val="004D656A"/>
    <w:rsid w:val="004E1ADA"/>
    <w:rsid w:val="004F4C84"/>
    <w:rsid w:val="00514DA4"/>
    <w:rsid w:val="00525281"/>
    <w:rsid w:val="00535FD9"/>
    <w:rsid w:val="00551BE6"/>
    <w:rsid w:val="00563F75"/>
    <w:rsid w:val="00572227"/>
    <w:rsid w:val="00577C9A"/>
    <w:rsid w:val="00586D6B"/>
    <w:rsid w:val="0059278E"/>
    <w:rsid w:val="005A23CE"/>
    <w:rsid w:val="005C2983"/>
    <w:rsid w:val="005C43F7"/>
    <w:rsid w:val="005D6B05"/>
    <w:rsid w:val="005E2F74"/>
    <w:rsid w:val="0061059B"/>
    <w:rsid w:val="00613FEA"/>
    <w:rsid w:val="00616260"/>
    <w:rsid w:val="006164EF"/>
    <w:rsid w:val="006345C8"/>
    <w:rsid w:val="006450EC"/>
    <w:rsid w:val="00662F10"/>
    <w:rsid w:val="00684C2D"/>
    <w:rsid w:val="006A4601"/>
    <w:rsid w:val="006A706D"/>
    <w:rsid w:val="006B058A"/>
    <w:rsid w:val="006B4FC8"/>
    <w:rsid w:val="006C009F"/>
    <w:rsid w:val="006D5151"/>
    <w:rsid w:val="007479C2"/>
    <w:rsid w:val="007601B3"/>
    <w:rsid w:val="0076121E"/>
    <w:rsid w:val="00781555"/>
    <w:rsid w:val="007821B5"/>
    <w:rsid w:val="007969B6"/>
    <w:rsid w:val="007B76AF"/>
    <w:rsid w:val="007D0E67"/>
    <w:rsid w:val="007E039B"/>
    <w:rsid w:val="008117FE"/>
    <w:rsid w:val="00812A95"/>
    <w:rsid w:val="008166FB"/>
    <w:rsid w:val="00817E75"/>
    <w:rsid w:val="0086421D"/>
    <w:rsid w:val="00876143"/>
    <w:rsid w:val="00882018"/>
    <w:rsid w:val="008A6164"/>
    <w:rsid w:val="008A6A3C"/>
    <w:rsid w:val="008C6A3A"/>
    <w:rsid w:val="008E77C6"/>
    <w:rsid w:val="008F0443"/>
    <w:rsid w:val="0094009C"/>
    <w:rsid w:val="00946B81"/>
    <w:rsid w:val="00956F68"/>
    <w:rsid w:val="00962CBB"/>
    <w:rsid w:val="009634E3"/>
    <w:rsid w:val="009A16AD"/>
    <w:rsid w:val="009A1E5B"/>
    <w:rsid w:val="009B3D56"/>
    <w:rsid w:val="009B656A"/>
    <w:rsid w:val="009E2A2D"/>
    <w:rsid w:val="009E5A51"/>
    <w:rsid w:val="009F08C9"/>
    <w:rsid w:val="00A168B3"/>
    <w:rsid w:val="00A252A0"/>
    <w:rsid w:val="00A31BD2"/>
    <w:rsid w:val="00A421E3"/>
    <w:rsid w:val="00A5602B"/>
    <w:rsid w:val="00A60BBF"/>
    <w:rsid w:val="00A77C7B"/>
    <w:rsid w:val="00A9006E"/>
    <w:rsid w:val="00AA39A2"/>
    <w:rsid w:val="00AA4E0F"/>
    <w:rsid w:val="00AC6AA9"/>
    <w:rsid w:val="00AD3907"/>
    <w:rsid w:val="00AF0384"/>
    <w:rsid w:val="00AF3CAA"/>
    <w:rsid w:val="00AF4CB7"/>
    <w:rsid w:val="00B01D7D"/>
    <w:rsid w:val="00B41C38"/>
    <w:rsid w:val="00B42591"/>
    <w:rsid w:val="00B6018A"/>
    <w:rsid w:val="00B6277E"/>
    <w:rsid w:val="00B6744B"/>
    <w:rsid w:val="00B84484"/>
    <w:rsid w:val="00B904B5"/>
    <w:rsid w:val="00B91D7A"/>
    <w:rsid w:val="00B930FF"/>
    <w:rsid w:val="00BA364E"/>
    <w:rsid w:val="00BB198E"/>
    <w:rsid w:val="00BB3206"/>
    <w:rsid w:val="00BC5E78"/>
    <w:rsid w:val="00BD4864"/>
    <w:rsid w:val="00BE497A"/>
    <w:rsid w:val="00C0257B"/>
    <w:rsid w:val="00C116AB"/>
    <w:rsid w:val="00C12D6F"/>
    <w:rsid w:val="00C27050"/>
    <w:rsid w:val="00C30A71"/>
    <w:rsid w:val="00C33141"/>
    <w:rsid w:val="00C64003"/>
    <w:rsid w:val="00C75F60"/>
    <w:rsid w:val="00C77864"/>
    <w:rsid w:val="00C8395C"/>
    <w:rsid w:val="00CB3373"/>
    <w:rsid w:val="00CB74EB"/>
    <w:rsid w:val="00CD201B"/>
    <w:rsid w:val="00CD4488"/>
    <w:rsid w:val="00CE00FB"/>
    <w:rsid w:val="00CE60E7"/>
    <w:rsid w:val="00CF1DF7"/>
    <w:rsid w:val="00D045E4"/>
    <w:rsid w:val="00D067EF"/>
    <w:rsid w:val="00D10B74"/>
    <w:rsid w:val="00D677D1"/>
    <w:rsid w:val="00D825B6"/>
    <w:rsid w:val="00D85C7A"/>
    <w:rsid w:val="00D942C9"/>
    <w:rsid w:val="00DC0D47"/>
    <w:rsid w:val="00DC4721"/>
    <w:rsid w:val="00DD430C"/>
    <w:rsid w:val="00DD5A77"/>
    <w:rsid w:val="00DE179D"/>
    <w:rsid w:val="00DF6265"/>
    <w:rsid w:val="00E07341"/>
    <w:rsid w:val="00E11FBD"/>
    <w:rsid w:val="00E1571E"/>
    <w:rsid w:val="00E337B2"/>
    <w:rsid w:val="00E37A37"/>
    <w:rsid w:val="00E47041"/>
    <w:rsid w:val="00E4759D"/>
    <w:rsid w:val="00E55D1B"/>
    <w:rsid w:val="00E72C97"/>
    <w:rsid w:val="00E9235C"/>
    <w:rsid w:val="00EA27DB"/>
    <w:rsid w:val="00EA50CE"/>
    <w:rsid w:val="00EC1F6C"/>
    <w:rsid w:val="00EC6504"/>
    <w:rsid w:val="00ED1BE6"/>
    <w:rsid w:val="00ED76C9"/>
    <w:rsid w:val="00EE335D"/>
    <w:rsid w:val="00EF3647"/>
    <w:rsid w:val="00F02AEA"/>
    <w:rsid w:val="00F16912"/>
    <w:rsid w:val="00F25F03"/>
    <w:rsid w:val="00F47A26"/>
    <w:rsid w:val="00F53798"/>
    <w:rsid w:val="00F54AB5"/>
    <w:rsid w:val="00F74CFD"/>
    <w:rsid w:val="00FA2CFA"/>
    <w:rsid w:val="00FA365A"/>
    <w:rsid w:val="00FA4F79"/>
    <w:rsid w:val="00FA7A8E"/>
    <w:rsid w:val="00FB25CD"/>
    <w:rsid w:val="00FD0708"/>
    <w:rsid w:val="00FD0BDC"/>
    <w:rsid w:val="00FD3EFD"/>
    <w:rsid w:val="00FD5D4C"/>
    <w:rsid w:val="00FE084F"/>
    <w:rsid w:val="00FE5F88"/>
    <w:rsid w:val="00FE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D0224"/>
  <w15:chartTrackingRefBased/>
  <w15:docId w15:val="{7FF0F681-6141-4A65-A223-AD9ADA32F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06D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1B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C009F"/>
    <w:pPr>
      <w:keepNext/>
      <w:keepLines/>
      <w:suppressAutoHyphens w:val="0"/>
      <w:spacing w:before="200" w:line="240" w:lineRule="auto"/>
      <w:ind w:firstLine="0"/>
      <w:jc w:val="left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12D6F"/>
    <w:pPr>
      <w:spacing w:after="120"/>
    </w:pPr>
    <w:rPr>
      <w:lang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12D6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C12D6F"/>
    <w:pPr>
      <w:tabs>
        <w:tab w:val="center" w:pos="4536"/>
        <w:tab w:val="right" w:pos="9072"/>
      </w:tabs>
      <w:suppressAutoHyphens w:val="0"/>
      <w:spacing w:line="24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12D6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12D6F"/>
    <w:rPr>
      <w:color w:val="0563C1"/>
      <w:u w:val="single"/>
    </w:rPr>
  </w:style>
  <w:style w:type="paragraph" w:customStyle="1" w:styleId="Akapitzlist1">
    <w:name w:val="Akapit z listą1"/>
    <w:basedOn w:val="Normalny"/>
    <w:rsid w:val="005A23CE"/>
    <w:pPr>
      <w:spacing w:after="160" w:line="259" w:lineRule="auto"/>
      <w:ind w:left="720" w:firstLine="0"/>
      <w:jc w:val="left"/>
    </w:pPr>
    <w:rPr>
      <w:rFonts w:ascii="Calibri" w:eastAsia="SimSun" w:hAnsi="Calibri" w:cs="font371"/>
      <w:sz w:val="22"/>
      <w:szCs w:val="22"/>
      <w:lang w:eastAsia="ar-SA"/>
    </w:rPr>
  </w:style>
  <w:style w:type="paragraph" w:styleId="Akapitzlist">
    <w:name w:val="List Paragraph"/>
    <w:aliases w:val="Akapit z listą BS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8320A"/>
    <w:pPr>
      <w:ind w:left="720"/>
      <w:contextualSpacing/>
    </w:pPr>
  </w:style>
  <w:style w:type="paragraph" w:customStyle="1" w:styleId="Standard">
    <w:name w:val="Standard"/>
    <w:rsid w:val="00E337B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styleId="Pogrubienie">
    <w:name w:val="Strong"/>
    <w:basedOn w:val="Domylnaczcionkaakapitu"/>
    <w:uiPriority w:val="22"/>
    <w:qFormat/>
    <w:rsid w:val="00E337B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6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65A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2CF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C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BB198E"/>
    <w:pPr>
      <w:suppressAutoHyphens w:val="0"/>
      <w:spacing w:before="60" w:after="60" w:line="240" w:lineRule="auto"/>
      <w:ind w:left="851" w:hanging="295"/>
    </w:pPr>
    <w:rPr>
      <w:sz w:val="24"/>
    </w:rPr>
  </w:style>
  <w:style w:type="character" w:customStyle="1" w:styleId="pktZnak">
    <w:name w:val="pkt Znak"/>
    <w:link w:val="pkt"/>
    <w:uiPriority w:val="99"/>
    <w:rsid w:val="00BB19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3">
    <w:name w:val="Tekst treści (3)_"/>
    <w:link w:val="Teksttreci30"/>
    <w:rsid w:val="00A31BD2"/>
    <w:rPr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31BD2"/>
    <w:pPr>
      <w:shd w:val="clear" w:color="auto" w:fill="FFFFFF"/>
      <w:suppressAutoHyphens w:val="0"/>
      <w:spacing w:after="360" w:line="0" w:lineRule="atLeast"/>
      <w:ind w:hanging="840"/>
      <w:jc w:val="lef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NormalnyWeb">
    <w:name w:val="Normal (Web)"/>
    <w:basedOn w:val="Normalny"/>
    <w:uiPriority w:val="99"/>
    <w:rsid w:val="00A31BD2"/>
    <w:pPr>
      <w:widowControl w:val="0"/>
      <w:spacing w:before="280" w:after="280" w:line="240" w:lineRule="auto"/>
      <w:ind w:firstLine="0"/>
      <w:jc w:val="left"/>
    </w:pPr>
    <w:rPr>
      <w:rFonts w:eastAsia="Lucida Sans Unicode" w:cs="Tahoma"/>
      <w:sz w:val="24"/>
      <w:szCs w:val="24"/>
      <w:lang w:bidi="pl-PL"/>
    </w:rPr>
  </w:style>
  <w:style w:type="paragraph" w:customStyle="1" w:styleId="tyt">
    <w:name w:val="tyt"/>
    <w:basedOn w:val="Normalny"/>
    <w:rsid w:val="00A31BD2"/>
    <w:pPr>
      <w:keepNext/>
      <w:suppressAutoHyphens w:val="0"/>
      <w:overflowPunct w:val="0"/>
      <w:autoSpaceDE w:val="0"/>
      <w:autoSpaceDN w:val="0"/>
      <w:adjustRightInd w:val="0"/>
      <w:spacing w:before="60" w:after="60" w:line="240" w:lineRule="auto"/>
      <w:ind w:firstLine="0"/>
      <w:jc w:val="center"/>
      <w:textAlignment w:val="baseline"/>
    </w:pPr>
    <w:rPr>
      <w:b/>
      <w:bCs/>
      <w:sz w:val="24"/>
      <w:szCs w:val="24"/>
    </w:rPr>
  </w:style>
  <w:style w:type="paragraph" w:customStyle="1" w:styleId="Zwykytekst1">
    <w:name w:val="Zwykły tekst1"/>
    <w:basedOn w:val="Normalny"/>
    <w:rsid w:val="00A31BD2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hAnsi="Courier New"/>
      <w:sz w:val="24"/>
    </w:rPr>
  </w:style>
  <w:style w:type="character" w:customStyle="1" w:styleId="Domylnaczcionkaakapitu1">
    <w:name w:val="Domyślna czcionka akapitu1"/>
    <w:rsid w:val="00A31BD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C009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C00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00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00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C009F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Lista">
    <w:name w:val="List"/>
    <w:basedOn w:val="Tekstpodstawowy"/>
    <w:rsid w:val="006C009F"/>
    <w:pPr>
      <w:tabs>
        <w:tab w:val="left" w:pos="567"/>
      </w:tabs>
      <w:spacing w:after="0" w:line="240" w:lineRule="auto"/>
      <w:ind w:firstLine="0"/>
    </w:pPr>
    <w:rPr>
      <w:rFonts w:cs="Tahoma"/>
      <w:b/>
      <w:bCs/>
      <w:sz w:val="32"/>
      <w:szCs w:val="32"/>
      <w:lang w:val="x-none"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CF1DF7"/>
    <w:pPr>
      <w:tabs>
        <w:tab w:val="right" w:leader="dot" w:pos="9062"/>
      </w:tabs>
      <w:suppressAutoHyphens w:val="0"/>
      <w:spacing w:after="100"/>
      <w:ind w:firstLine="0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Akapit z listą5 Znak,CW_Lista Znak,Kolorowa lista — akcent 11 Znak,L1 Znak,List bullet Znak,Lista punktowana1 Znak,Lista punktowana2 Znak,Lista punktowana3 Znak,Numerowanie Znak,Preambuła Znak,lp1 Znak"/>
    <w:link w:val="Akapitzlist"/>
    <w:uiPriority w:val="34"/>
    <w:qFormat/>
    <w:locked/>
    <w:rsid w:val="00CF1D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CF1DF7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F1DF7"/>
    <w:pPr>
      <w:shd w:val="clear" w:color="auto" w:fill="FFFFFF"/>
      <w:suppressAutoHyphens w:val="0"/>
      <w:spacing w:before="240" w:after="240" w:line="274" w:lineRule="exact"/>
      <w:ind w:hanging="8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Normalny"/>
    <w:uiPriority w:val="99"/>
    <w:rsid w:val="008A6A3C"/>
    <w:pPr>
      <w:widowControl w:val="0"/>
      <w:suppressAutoHyphens w:val="0"/>
      <w:autoSpaceDE w:val="0"/>
      <w:autoSpaceDN w:val="0"/>
      <w:adjustRightInd w:val="0"/>
      <w:spacing w:line="283" w:lineRule="exact"/>
      <w:ind w:firstLine="0"/>
    </w:pPr>
    <w:rPr>
      <w:sz w:val="24"/>
      <w:szCs w:val="24"/>
    </w:rPr>
  </w:style>
  <w:style w:type="character" w:customStyle="1" w:styleId="FontStyle35">
    <w:name w:val="Font Style35"/>
    <w:uiPriority w:val="99"/>
    <w:rsid w:val="008A6A3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7" w:lineRule="exact"/>
      <w:ind w:hanging="331"/>
    </w:pPr>
    <w:rPr>
      <w:sz w:val="24"/>
      <w:szCs w:val="24"/>
    </w:rPr>
  </w:style>
  <w:style w:type="paragraph" w:customStyle="1" w:styleId="Style14">
    <w:name w:val="Style14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6" w:lineRule="exact"/>
      <w:ind w:hanging="350"/>
    </w:pPr>
    <w:rPr>
      <w:sz w:val="24"/>
      <w:szCs w:val="24"/>
    </w:rPr>
  </w:style>
  <w:style w:type="paragraph" w:customStyle="1" w:styleId="Style15">
    <w:name w:val="Style15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8" w:lineRule="exact"/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6" w:lineRule="exact"/>
      <w:ind w:firstLine="0"/>
    </w:pPr>
    <w:rPr>
      <w:sz w:val="24"/>
      <w:szCs w:val="24"/>
    </w:rPr>
  </w:style>
  <w:style w:type="paragraph" w:customStyle="1" w:styleId="Style19">
    <w:name w:val="Style19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left"/>
    </w:pPr>
    <w:rPr>
      <w:sz w:val="24"/>
      <w:szCs w:val="24"/>
    </w:rPr>
  </w:style>
  <w:style w:type="paragraph" w:customStyle="1" w:styleId="Style23">
    <w:name w:val="Style23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69" w:lineRule="exact"/>
      <w:ind w:hanging="350"/>
      <w:jc w:val="left"/>
    </w:pPr>
    <w:rPr>
      <w:sz w:val="24"/>
      <w:szCs w:val="24"/>
    </w:rPr>
  </w:style>
  <w:style w:type="paragraph" w:customStyle="1" w:styleId="Default">
    <w:name w:val="Default"/>
    <w:rsid w:val="006450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vkekvd">
    <w:name w:val="vkekvd"/>
    <w:basedOn w:val="Domylnaczcionkaakapitu"/>
    <w:rsid w:val="0059278E"/>
  </w:style>
  <w:style w:type="table" w:styleId="Tabela-Siatka">
    <w:name w:val="Table Grid"/>
    <w:basedOn w:val="Standardowy"/>
    <w:uiPriority w:val="39"/>
    <w:rsid w:val="00AF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E4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497A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49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9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01">
    <w:name w:val="fontstyle01"/>
    <w:rsid w:val="00113105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paragraph" w:styleId="Bezodstpw">
    <w:name w:val="No Spacing"/>
    <w:uiPriority w:val="1"/>
    <w:qFormat/>
    <w:rsid w:val="00E37A3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1BE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70534-4D7C-40EA-BE4C-86161B733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1336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a.oleksy</dc:creator>
  <cp:keywords/>
  <dc:description/>
  <cp:lastModifiedBy>Karolina Sygulska</cp:lastModifiedBy>
  <cp:revision>4</cp:revision>
  <cp:lastPrinted>2019-04-04T11:31:00Z</cp:lastPrinted>
  <dcterms:created xsi:type="dcterms:W3CDTF">2026-04-23T14:11:00Z</dcterms:created>
  <dcterms:modified xsi:type="dcterms:W3CDTF">2026-04-24T06:52:00Z</dcterms:modified>
</cp:coreProperties>
</file>